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52A0D" w14:textId="233692C5" w:rsidR="008D7A6C" w:rsidRPr="00304ABF" w:rsidRDefault="008D7A6C" w:rsidP="00AB1B3D">
      <w:pPr>
        <w:ind w:left="6372"/>
        <w:jc w:val="center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Załącznik nr </w:t>
      </w:r>
      <w:r w:rsidR="001E7C83">
        <w:rPr>
          <w:rFonts w:ascii="Arial" w:hAnsi="Arial" w:cs="Arial"/>
          <w:sz w:val="22"/>
          <w:szCs w:val="22"/>
        </w:rPr>
        <w:t>3</w:t>
      </w:r>
      <w:r w:rsidR="00D805D7">
        <w:rPr>
          <w:rFonts w:ascii="Arial" w:hAnsi="Arial" w:cs="Arial"/>
          <w:sz w:val="22"/>
          <w:szCs w:val="22"/>
        </w:rPr>
        <w:t>.</w:t>
      </w:r>
      <w:r w:rsidR="00177CB4">
        <w:rPr>
          <w:rFonts w:ascii="Arial" w:hAnsi="Arial" w:cs="Arial"/>
          <w:sz w:val="22"/>
          <w:szCs w:val="22"/>
        </w:rPr>
        <w:t>3</w:t>
      </w:r>
      <w:r w:rsidR="00D55162" w:rsidRPr="00304ABF">
        <w:rPr>
          <w:rFonts w:ascii="Arial" w:hAnsi="Arial" w:cs="Arial"/>
          <w:sz w:val="22"/>
          <w:szCs w:val="22"/>
        </w:rPr>
        <w:t xml:space="preserve"> do SWZ</w:t>
      </w:r>
    </w:p>
    <w:p w14:paraId="2ADB32C1" w14:textId="77777777" w:rsidR="008D7A6C" w:rsidRPr="00304ABF" w:rsidRDefault="008D7A6C" w:rsidP="008D7A6C">
      <w:pPr>
        <w:rPr>
          <w:rFonts w:ascii="Arial" w:hAnsi="Arial" w:cs="Arial"/>
          <w:b/>
          <w:i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0"/>
      </w:tblGrid>
      <w:tr w:rsidR="00141709" w:rsidRPr="00304ABF" w14:paraId="71E2D4DE" w14:textId="77777777" w:rsidTr="008D7A6C">
        <w:tc>
          <w:tcPr>
            <w:tcW w:w="2520" w:type="dxa"/>
            <w:hideMark/>
          </w:tcPr>
          <w:p w14:paraId="3636DDAC" w14:textId="77777777" w:rsidR="00141709" w:rsidRPr="00304ABF" w:rsidRDefault="0014170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</w:tr>
    </w:tbl>
    <w:p w14:paraId="621619F7" w14:textId="77777777" w:rsidR="00FD610B" w:rsidRPr="00304ABF" w:rsidRDefault="00FD610B" w:rsidP="008D7A6C">
      <w:pPr>
        <w:pStyle w:val="Nagwek4"/>
        <w:widowControl w:val="0"/>
        <w:numPr>
          <w:ilvl w:val="3"/>
          <w:numId w:val="1"/>
        </w:numPr>
        <w:suppressAutoHyphens/>
        <w:overflowPunct w:val="0"/>
        <w:autoSpaceDE w:val="0"/>
        <w:spacing w:before="0" w:after="0"/>
        <w:jc w:val="center"/>
        <w:textAlignment w:val="baseline"/>
        <w:rPr>
          <w:rFonts w:ascii="Arial" w:hAnsi="Arial" w:cs="Arial"/>
          <w:bCs w:val="0"/>
          <w:sz w:val="22"/>
          <w:szCs w:val="22"/>
        </w:rPr>
      </w:pPr>
    </w:p>
    <w:p w14:paraId="6899219A" w14:textId="77777777" w:rsidR="001403D0" w:rsidRPr="002D6880" w:rsidRDefault="008D7A6C" w:rsidP="008D7A6C">
      <w:pPr>
        <w:pStyle w:val="Nagwek4"/>
        <w:widowControl w:val="0"/>
        <w:numPr>
          <w:ilvl w:val="3"/>
          <w:numId w:val="1"/>
        </w:numPr>
        <w:suppressAutoHyphens/>
        <w:overflowPunct w:val="0"/>
        <w:autoSpaceDE w:val="0"/>
        <w:spacing w:before="0" w:after="0"/>
        <w:jc w:val="center"/>
        <w:textAlignment w:val="baseline"/>
        <w:rPr>
          <w:rFonts w:ascii="Arial" w:hAnsi="Arial" w:cs="Arial"/>
          <w:bCs w:val="0"/>
          <w:sz w:val="22"/>
          <w:szCs w:val="22"/>
        </w:rPr>
      </w:pPr>
      <w:r w:rsidRPr="002D6880">
        <w:rPr>
          <w:rFonts w:ascii="Arial" w:hAnsi="Arial" w:cs="Arial"/>
          <w:bCs w:val="0"/>
          <w:sz w:val="22"/>
          <w:szCs w:val="22"/>
        </w:rPr>
        <w:t>FORMULARZ OFERTOWY</w:t>
      </w:r>
      <w:r w:rsidR="001403D0" w:rsidRPr="002D6880">
        <w:rPr>
          <w:rFonts w:ascii="Arial" w:hAnsi="Arial" w:cs="Arial"/>
          <w:bCs w:val="0"/>
          <w:sz w:val="22"/>
          <w:szCs w:val="22"/>
        </w:rPr>
        <w:t xml:space="preserve"> </w:t>
      </w:r>
    </w:p>
    <w:p w14:paraId="04EEFABE" w14:textId="196C3E27" w:rsidR="008D7A6C" w:rsidRPr="002D6880" w:rsidRDefault="001403D0" w:rsidP="008D7A6C">
      <w:pPr>
        <w:pStyle w:val="Nagwek4"/>
        <w:widowControl w:val="0"/>
        <w:numPr>
          <w:ilvl w:val="3"/>
          <w:numId w:val="1"/>
        </w:numPr>
        <w:suppressAutoHyphens/>
        <w:overflowPunct w:val="0"/>
        <w:autoSpaceDE w:val="0"/>
        <w:spacing w:before="0" w:after="0"/>
        <w:jc w:val="center"/>
        <w:textAlignment w:val="baseline"/>
        <w:rPr>
          <w:rFonts w:ascii="Arial" w:hAnsi="Arial" w:cs="Arial"/>
          <w:b w:val="0"/>
          <w:sz w:val="22"/>
          <w:szCs w:val="22"/>
        </w:rPr>
      </w:pPr>
      <w:r w:rsidRPr="002D6880">
        <w:rPr>
          <w:rFonts w:ascii="Arial" w:hAnsi="Arial" w:cs="Arial"/>
          <w:b w:val="0"/>
          <w:sz w:val="22"/>
          <w:szCs w:val="22"/>
        </w:rPr>
        <w:t xml:space="preserve">do postępowania </w:t>
      </w:r>
    </w:p>
    <w:p w14:paraId="44C8374E" w14:textId="77777777" w:rsidR="00FE7A1F" w:rsidRPr="00ED473C" w:rsidRDefault="00FE7A1F" w:rsidP="00FE7A1F">
      <w:pPr>
        <w:pStyle w:val="Tekstpodstawowy21"/>
        <w:numPr>
          <w:ilvl w:val="0"/>
          <w:numId w:val="1"/>
        </w:numPr>
        <w:spacing w:line="276" w:lineRule="auto"/>
        <w:rPr>
          <w:rFonts w:ascii="Arial" w:hAnsi="Arial" w:cs="Arial"/>
          <w:b/>
          <w:bCs/>
          <w:sz w:val="22"/>
          <w:szCs w:val="22"/>
        </w:rPr>
      </w:pPr>
      <w:bookmarkStart w:id="0" w:name="_Hlk211600814"/>
      <w:bookmarkStart w:id="1" w:name="_Hlk193720153"/>
      <w:r w:rsidRPr="00ED473C">
        <w:rPr>
          <w:rFonts w:ascii="Arial" w:hAnsi="Arial" w:cs="Arial"/>
          <w:b/>
          <w:sz w:val="22"/>
          <w:szCs w:val="22"/>
        </w:rPr>
        <w:t xml:space="preserve">Zakup wyposażenia socjalno-bytowego oraz wyrobów medycznych w ramach projektu </w:t>
      </w:r>
      <w:r w:rsidRPr="00ED473C">
        <w:rPr>
          <w:rFonts w:ascii="Arial" w:hAnsi="Arial" w:cs="Arial"/>
          <w:b/>
          <w:bCs/>
          <w:sz w:val="22"/>
          <w:szCs w:val="22"/>
        </w:rPr>
        <w:t>„Rozwój infrastruktury SP ZOZ we Włodawie na potrzeby opieki długoterminowej i geriatrycznej osób starszych”</w:t>
      </w:r>
    </w:p>
    <w:bookmarkEnd w:id="0"/>
    <w:p w14:paraId="59F81370" w14:textId="77777777" w:rsidR="00AB1B3D" w:rsidRDefault="00AB1B3D" w:rsidP="00AB1B3D">
      <w:pPr>
        <w:spacing w:line="320" w:lineRule="atLeast"/>
        <w:jc w:val="both"/>
        <w:rPr>
          <w:rFonts w:ascii="Arial" w:hAnsi="Arial" w:cs="Arial"/>
          <w:b/>
          <w:bCs/>
          <w:sz w:val="22"/>
          <w:szCs w:val="22"/>
        </w:rPr>
      </w:pPr>
    </w:p>
    <w:p w14:paraId="69D2F9BC" w14:textId="2FA02B7B" w:rsidR="00F61E8E" w:rsidRPr="00A130EF" w:rsidRDefault="00F23DA2" w:rsidP="00F61E8E">
      <w:pPr>
        <w:spacing w:line="320" w:lineRule="atLeast"/>
        <w:ind w:firstLine="708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E576DF">
        <w:rPr>
          <w:rFonts w:ascii="Arial" w:hAnsi="Arial" w:cs="Arial"/>
          <w:b/>
          <w:bCs/>
          <w:sz w:val="22"/>
          <w:szCs w:val="22"/>
        </w:rPr>
        <w:t xml:space="preserve">Zadanie nr </w:t>
      </w:r>
      <w:r w:rsidR="00A130EF" w:rsidRPr="00A130EF">
        <w:rPr>
          <w:rFonts w:ascii="Arial" w:hAnsi="Arial" w:cs="Arial"/>
          <w:b/>
          <w:bCs/>
          <w:sz w:val="22"/>
          <w:szCs w:val="22"/>
        </w:rPr>
        <w:t xml:space="preserve">3 </w:t>
      </w:r>
      <w:r w:rsidR="00F61E8E" w:rsidRPr="00A130EF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1"/>
      <w:r w:rsidR="00A130EF" w:rsidRPr="00A130EF">
        <w:rPr>
          <w:rFonts w:ascii="Arial" w:hAnsi="Arial" w:cs="Arial"/>
          <w:b/>
          <w:bCs/>
          <w:sz w:val="22"/>
          <w:szCs w:val="22"/>
        </w:rPr>
        <w:t>Pracownicza szafka BHP</w:t>
      </w:r>
      <w:r w:rsidR="00A130EF" w:rsidRPr="00A130EF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– 15 szt.</w:t>
      </w:r>
    </w:p>
    <w:p w14:paraId="30EE2A95" w14:textId="77777777" w:rsidR="00A130EF" w:rsidRDefault="00A130EF" w:rsidP="00F61E8E">
      <w:pPr>
        <w:spacing w:line="320" w:lineRule="atLeast"/>
        <w:ind w:firstLine="708"/>
        <w:rPr>
          <w:rFonts w:ascii="Arial" w:hAnsi="Arial" w:cs="Arial"/>
          <w:sz w:val="22"/>
          <w:szCs w:val="22"/>
        </w:rPr>
      </w:pPr>
    </w:p>
    <w:p w14:paraId="676FE196" w14:textId="2E951FF2" w:rsidR="00304ABF" w:rsidRPr="00304ABF" w:rsidRDefault="00304ABF" w:rsidP="00BC6CB6">
      <w:pPr>
        <w:rPr>
          <w:rFonts w:ascii="Arial" w:hAnsi="Arial" w:cs="Arial"/>
          <w:b/>
          <w:i/>
          <w:sz w:val="18"/>
          <w:szCs w:val="18"/>
        </w:rPr>
      </w:pPr>
      <w:r w:rsidRPr="00304ABF">
        <w:rPr>
          <w:rFonts w:ascii="Arial" w:hAnsi="Arial" w:cs="Arial"/>
          <w:b/>
          <w:i/>
          <w:sz w:val="18"/>
          <w:szCs w:val="18"/>
        </w:rPr>
        <w:t xml:space="preserve">Uwaga: Wypełnia w całości i podpisuje Wykonawca. </w:t>
      </w:r>
    </w:p>
    <w:p w14:paraId="4A2E2E8E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2D7C3AF9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Niniejsza oferta zostaje złożona przez*:</w:t>
      </w:r>
    </w:p>
    <w:p w14:paraId="11EF2958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074C5A36" w14:textId="0DF94800" w:rsidR="00304ABF" w:rsidRPr="00304ABF" w:rsidRDefault="00304ABF" w:rsidP="001403D0">
      <w:pPr>
        <w:spacing w:line="480" w:lineRule="auto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…………………………………………………………………………………….…………………………..……………………………………………………………………………………………………</w:t>
      </w:r>
      <w:r w:rsidR="001403D0">
        <w:rPr>
          <w:rFonts w:ascii="Arial" w:hAnsi="Arial" w:cs="Arial"/>
          <w:sz w:val="22"/>
          <w:szCs w:val="22"/>
        </w:rPr>
        <w:t xml:space="preserve"> (nazwa wykonawcy)</w:t>
      </w:r>
    </w:p>
    <w:p w14:paraId="172D85CA" w14:textId="77777777" w:rsidR="00304ABF" w:rsidRPr="00304ABF" w:rsidRDefault="00304ABF" w:rsidP="001403D0">
      <w:pPr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*</w:t>
      </w:r>
      <w:r w:rsidRPr="00AB1B3D">
        <w:rPr>
          <w:rFonts w:ascii="Arial" w:hAnsi="Arial" w:cs="Arial"/>
          <w:i/>
          <w:iCs/>
          <w:sz w:val="20"/>
          <w:szCs w:val="20"/>
        </w:rPr>
        <w:t>Wykonawcy wspólnie składający ofertę tj. np. członkowie konsorcjum, wspólnicy spółki cywilnej, wpisują dane każdego konsorcjanta wraz ze wskazaniem lidera konsorcjum i każdego wspólnika spółki cywilnej.</w:t>
      </w:r>
    </w:p>
    <w:p w14:paraId="62B67808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0D27C498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Adres : </w:t>
      </w:r>
    </w:p>
    <w:p w14:paraId="49ADAE18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Ulica, nr domu/nr lokalu……………………………………..</w:t>
      </w:r>
    </w:p>
    <w:p w14:paraId="26FCB55F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Miejscowość, kod pocztowy, ………………………………………..</w:t>
      </w:r>
    </w:p>
    <w:p w14:paraId="47C6D182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Województwo..........................................................................</w:t>
      </w:r>
    </w:p>
    <w:p w14:paraId="31603375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Kraj:…………………………………………………………….</w:t>
      </w:r>
    </w:p>
    <w:p w14:paraId="52A2D111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3D8DB665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Zarejestrowana/y w Sądzie Rejonowym Sądzie Gospodarczym Wydziale Krajowego Rejestru Sądowego pod nr KRS ........................................</w:t>
      </w:r>
    </w:p>
    <w:p w14:paraId="009B08A0" w14:textId="77777777" w:rsidR="00304ABF" w:rsidRPr="00304ABF" w:rsidRDefault="00304ABF" w:rsidP="00AB1B3D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NIP …………………………………                </w:t>
      </w:r>
    </w:p>
    <w:p w14:paraId="56A6A3FC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51EDEDC9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lub</w:t>
      </w:r>
    </w:p>
    <w:p w14:paraId="2FC82B43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2D306AC1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wpisany do Centralnej Ewidencji i Informacji o Działalności Gospodarczej RP</w:t>
      </w:r>
    </w:p>
    <w:p w14:paraId="357C378B" w14:textId="77777777" w:rsidR="00141709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nr NIP ......................................................,</w:t>
      </w:r>
    </w:p>
    <w:p w14:paraId="796BA9A2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32579966" w14:textId="77777777" w:rsidR="007C5FF2" w:rsidRPr="00304ABF" w:rsidRDefault="007C5FF2" w:rsidP="00A63A0D">
      <w:pPr>
        <w:rPr>
          <w:rFonts w:ascii="Arial" w:hAnsi="Arial" w:cs="Arial"/>
          <w:sz w:val="22"/>
          <w:szCs w:val="22"/>
        </w:rPr>
      </w:pPr>
    </w:p>
    <w:p w14:paraId="65A4A71C" w14:textId="77777777" w:rsidR="00141709" w:rsidRPr="00304ABF" w:rsidRDefault="00141709" w:rsidP="00A63A0D">
      <w:pPr>
        <w:rPr>
          <w:rFonts w:ascii="Arial" w:hAnsi="Arial" w:cs="Arial"/>
          <w:b/>
          <w:sz w:val="22"/>
          <w:szCs w:val="22"/>
          <w:u w:val="single"/>
        </w:rPr>
      </w:pPr>
      <w:r w:rsidRPr="00304ABF">
        <w:rPr>
          <w:rFonts w:ascii="Arial" w:hAnsi="Arial" w:cs="Arial"/>
          <w:b/>
          <w:sz w:val="22"/>
          <w:szCs w:val="22"/>
          <w:u w:val="single"/>
        </w:rPr>
        <w:t>OSOBA UPOWAŻNIONA DO KONTAKTÓW</w:t>
      </w:r>
    </w:p>
    <w:p w14:paraId="78ABBAD4" w14:textId="77777777" w:rsidR="00141709" w:rsidRPr="00304ABF" w:rsidRDefault="00141709" w:rsidP="00A63A0D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34"/>
        <w:gridCol w:w="5728"/>
      </w:tblGrid>
      <w:tr w:rsidR="00180D37" w:rsidRPr="00304ABF" w14:paraId="7C3200F1" w14:textId="77777777" w:rsidTr="002D3E2E">
        <w:tc>
          <w:tcPr>
            <w:tcW w:w="3369" w:type="dxa"/>
          </w:tcPr>
          <w:p w14:paraId="631B8F6E" w14:textId="77777777" w:rsidR="00180D37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sz w:val="22"/>
                <w:szCs w:val="22"/>
              </w:rPr>
              <w:t>Imię i nazwisko osoby upoważnionej do kontaktów</w:t>
            </w:r>
          </w:p>
          <w:p w14:paraId="6F2B592A" w14:textId="77777777" w:rsidR="00300639" w:rsidRPr="00304ABF" w:rsidRDefault="00300639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43" w:type="dxa"/>
          </w:tcPr>
          <w:p w14:paraId="6D088DBA" w14:textId="77777777" w:rsidR="00180D37" w:rsidRPr="00304ABF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80D37" w:rsidRPr="00304ABF" w14:paraId="6F3210BF" w14:textId="77777777" w:rsidTr="002D3E2E">
        <w:tc>
          <w:tcPr>
            <w:tcW w:w="3369" w:type="dxa"/>
          </w:tcPr>
          <w:p w14:paraId="03D4E69F" w14:textId="77777777" w:rsidR="00180D37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sz w:val="22"/>
                <w:szCs w:val="22"/>
              </w:rPr>
              <w:t>Numer telefonu</w:t>
            </w:r>
          </w:p>
          <w:p w14:paraId="255B1ECE" w14:textId="77777777" w:rsidR="00300639" w:rsidRPr="00304ABF" w:rsidRDefault="00300639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43" w:type="dxa"/>
          </w:tcPr>
          <w:p w14:paraId="33B9850D" w14:textId="77777777" w:rsidR="00180D37" w:rsidRPr="00304ABF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80D37" w:rsidRPr="00304ABF" w14:paraId="12F99CB0" w14:textId="77777777" w:rsidTr="002D3E2E">
        <w:tc>
          <w:tcPr>
            <w:tcW w:w="3369" w:type="dxa"/>
          </w:tcPr>
          <w:p w14:paraId="2E55AB95" w14:textId="77777777" w:rsidR="00180D37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sz w:val="22"/>
                <w:szCs w:val="22"/>
              </w:rPr>
              <w:t>Adres e-mail</w:t>
            </w:r>
          </w:p>
          <w:p w14:paraId="6EB96519" w14:textId="77777777" w:rsidR="00300639" w:rsidRPr="00304ABF" w:rsidRDefault="00300639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43" w:type="dxa"/>
          </w:tcPr>
          <w:p w14:paraId="596857B5" w14:textId="77777777" w:rsidR="00180D37" w:rsidRPr="00304ABF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EA71BED" w14:textId="54118068" w:rsidR="00180D37" w:rsidRPr="001403D0" w:rsidRDefault="00180D37" w:rsidP="001403D0">
      <w:pPr>
        <w:pStyle w:val="Akapitzlist"/>
        <w:numPr>
          <w:ilvl w:val="0"/>
          <w:numId w:val="36"/>
        </w:numPr>
        <w:jc w:val="both"/>
        <w:rPr>
          <w:rFonts w:ascii="Arial" w:hAnsi="Arial" w:cs="Arial"/>
          <w:sz w:val="22"/>
          <w:szCs w:val="22"/>
        </w:rPr>
      </w:pPr>
      <w:r w:rsidRPr="00300639">
        <w:rPr>
          <w:rFonts w:ascii="Arial" w:hAnsi="Arial" w:cs="Arial"/>
          <w:sz w:val="22"/>
          <w:szCs w:val="22"/>
        </w:rPr>
        <w:lastRenderedPageBreak/>
        <w:t xml:space="preserve">Oferujemy </w:t>
      </w:r>
      <w:r w:rsidR="001403D0">
        <w:rPr>
          <w:rFonts w:ascii="Arial" w:hAnsi="Arial" w:cs="Arial"/>
          <w:sz w:val="22"/>
          <w:szCs w:val="22"/>
        </w:rPr>
        <w:t xml:space="preserve">realizację </w:t>
      </w:r>
      <w:r w:rsidR="001403D0" w:rsidRPr="001403D0">
        <w:rPr>
          <w:rFonts w:ascii="Arial" w:hAnsi="Arial" w:cs="Arial"/>
          <w:sz w:val="22"/>
          <w:szCs w:val="22"/>
        </w:rPr>
        <w:t>zadania</w:t>
      </w:r>
      <w:r w:rsidR="00563504">
        <w:rPr>
          <w:rFonts w:ascii="Arial" w:hAnsi="Arial" w:cs="Arial"/>
          <w:sz w:val="22"/>
          <w:szCs w:val="22"/>
        </w:rPr>
        <w:t xml:space="preserve"> </w:t>
      </w:r>
      <w:r w:rsidR="00C02D6C">
        <w:rPr>
          <w:rFonts w:ascii="Arial" w:hAnsi="Arial" w:cs="Arial"/>
          <w:sz w:val="22"/>
          <w:szCs w:val="22"/>
        </w:rPr>
        <w:t>3</w:t>
      </w:r>
      <w:r w:rsidR="001403D0" w:rsidRPr="001403D0">
        <w:rPr>
          <w:rFonts w:ascii="Arial" w:hAnsi="Arial" w:cs="Arial"/>
          <w:b/>
          <w:bCs/>
          <w:sz w:val="22"/>
          <w:szCs w:val="22"/>
        </w:rPr>
        <w:t xml:space="preserve"> </w:t>
      </w:r>
      <w:r w:rsidRPr="001403D0">
        <w:rPr>
          <w:rFonts w:ascii="Arial" w:hAnsi="Arial" w:cs="Arial"/>
          <w:sz w:val="22"/>
          <w:szCs w:val="22"/>
        </w:rPr>
        <w:t>zgodnie z wymogami określonymi w SWZ</w:t>
      </w:r>
      <w:r w:rsidR="001403D0">
        <w:rPr>
          <w:rFonts w:ascii="Arial" w:hAnsi="Arial" w:cs="Arial"/>
          <w:sz w:val="22"/>
          <w:szCs w:val="22"/>
        </w:rPr>
        <w:t xml:space="preserve"> za cenę</w:t>
      </w:r>
      <w:r w:rsidRPr="001403D0">
        <w:rPr>
          <w:rFonts w:ascii="Arial" w:hAnsi="Arial" w:cs="Arial"/>
          <w:sz w:val="22"/>
          <w:szCs w:val="22"/>
        </w:rPr>
        <w:t>:</w:t>
      </w:r>
    </w:p>
    <w:p w14:paraId="133719D9" w14:textId="77777777" w:rsidR="00300639" w:rsidRDefault="00300639" w:rsidP="00300639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10207" w:type="dxa"/>
        <w:tblInd w:w="-289" w:type="dxa"/>
        <w:tblLook w:val="04A0" w:firstRow="1" w:lastRow="0" w:firstColumn="1" w:lastColumn="0" w:noHBand="0" w:noVBand="1"/>
      </w:tblPr>
      <w:tblGrid>
        <w:gridCol w:w="517"/>
        <w:gridCol w:w="1751"/>
        <w:gridCol w:w="849"/>
        <w:gridCol w:w="1428"/>
        <w:gridCol w:w="1187"/>
        <w:gridCol w:w="1552"/>
        <w:gridCol w:w="1395"/>
        <w:gridCol w:w="1528"/>
      </w:tblGrid>
      <w:tr w:rsidR="002B5BB5" w:rsidRPr="00304ABF" w14:paraId="4A40E979" w14:textId="77777777" w:rsidTr="00E576DF">
        <w:trPr>
          <w:trHeight w:val="758"/>
        </w:trPr>
        <w:tc>
          <w:tcPr>
            <w:tcW w:w="517" w:type="dxa"/>
          </w:tcPr>
          <w:p w14:paraId="37E0BBEA" w14:textId="44C25617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751" w:type="dxa"/>
            <w:vAlign w:val="center"/>
          </w:tcPr>
          <w:p w14:paraId="707C6156" w14:textId="77777777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>Zakres zamówienia</w:t>
            </w:r>
          </w:p>
          <w:p w14:paraId="26F73DF7" w14:textId="5C9BCDF4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14:paraId="719ED8B0" w14:textId="308FCB0D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>Ilość sztuk</w:t>
            </w:r>
          </w:p>
        </w:tc>
        <w:tc>
          <w:tcPr>
            <w:tcW w:w="1428" w:type="dxa"/>
            <w:vAlign w:val="center"/>
          </w:tcPr>
          <w:p w14:paraId="0F827C2B" w14:textId="34D513A1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 xml:space="preserve">Cena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jednostkowa </w:t>
            </w:r>
            <w:r w:rsidRPr="00BC6CB6">
              <w:rPr>
                <w:rFonts w:ascii="Arial" w:hAnsi="Arial" w:cs="Arial"/>
                <w:b/>
                <w:sz w:val="20"/>
                <w:szCs w:val="20"/>
              </w:rPr>
              <w:t>netto</w:t>
            </w:r>
          </w:p>
          <w:p w14:paraId="761106A4" w14:textId="77777777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0D14BC7E" w14:textId="348870D5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 xml:space="preserve">Stawka VAT </w:t>
            </w:r>
          </w:p>
        </w:tc>
        <w:tc>
          <w:tcPr>
            <w:tcW w:w="1552" w:type="dxa"/>
            <w:vAlign w:val="center"/>
          </w:tcPr>
          <w:p w14:paraId="2BF90163" w14:textId="715D74EA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 xml:space="preserve">Wartość </w:t>
            </w:r>
            <w:r>
              <w:rPr>
                <w:rFonts w:ascii="Arial" w:hAnsi="Arial" w:cs="Arial"/>
                <w:b/>
                <w:sz w:val="20"/>
                <w:szCs w:val="20"/>
              </w:rPr>
              <w:t>jednostkowa brutto</w:t>
            </w:r>
          </w:p>
        </w:tc>
        <w:tc>
          <w:tcPr>
            <w:tcW w:w="1395" w:type="dxa"/>
            <w:vAlign w:val="center"/>
          </w:tcPr>
          <w:p w14:paraId="4F1A16CA" w14:textId="446CDB5B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Łączna wartość netto</w:t>
            </w:r>
          </w:p>
        </w:tc>
        <w:tc>
          <w:tcPr>
            <w:tcW w:w="1528" w:type="dxa"/>
            <w:vAlign w:val="center"/>
          </w:tcPr>
          <w:p w14:paraId="0638C096" w14:textId="13F59A3E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Łączna wartość </w:t>
            </w:r>
            <w:r w:rsidRPr="00BC6CB6">
              <w:rPr>
                <w:rFonts w:ascii="Arial" w:hAnsi="Arial" w:cs="Arial"/>
                <w:b/>
                <w:sz w:val="20"/>
                <w:szCs w:val="20"/>
              </w:rPr>
              <w:t>brutto</w:t>
            </w:r>
          </w:p>
        </w:tc>
      </w:tr>
      <w:tr w:rsidR="002B5BB5" w:rsidRPr="00304ABF" w14:paraId="37041431" w14:textId="77777777" w:rsidTr="00E576DF">
        <w:trPr>
          <w:trHeight w:val="1012"/>
        </w:trPr>
        <w:tc>
          <w:tcPr>
            <w:tcW w:w="517" w:type="dxa"/>
            <w:vAlign w:val="center"/>
          </w:tcPr>
          <w:p w14:paraId="64522857" w14:textId="268C01F0" w:rsidR="00072C20" w:rsidRPr="00275729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751" w:type="dxa"/>
            <w:vAlign w:val="center"/>
          </w:tcPr>
          <w:p w14:paraId="05D94E81" w14:textId="48B943FB" w:rsidR="00072C20" w:rsidRPr="00F61E8E" w:rsidRDefault="00A130EF" w:rsidP="00072C20">
            <w:pPr>
              <w:suppressAutoHyphens/>
              <w:autoSpaceDN w:val="0"/>
              <w:spacing w:line="276" w:lineRule="auto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1F7C">
              <w:rPr>
                <w:rFonts w:ascii="Arial" w:hAnsi="Arial" w:cs="Arial"/>
                <w:b/>
                <w:bCs/>
                <w:sz w:val="20"/>
                <w:szCs w:val="20"/>
              </w:rPr>
              <w:t>Pracownicza szafka BHP</w:t>
            </w:r>
          </w:p>
        </w:tc>
        <w:tc>
          <w:tcPr>
            <w:tcW w:w="849" w:type="dxa"/>
            <w:vAlign w:val="center"/>
          </w:tcPr>
          <w:p w14:paraId="72823DD3" w14:textId="35B42691" w:rsidR="00072C20" w:rsidRPr="00AB1B3D" w:rsidRDefault="00F61E8E" w:rsidP="00072C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A130EF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28" w:type="dxa"/>
            <w:vAlign w:val="center"/>
          </w:tcPr>
          <w:p w14:paraId="7CA56049" w14:textId="75EBCF72" w:rsidR="00072C20" w:rsidRPr="00275729" w:rsidRDefault="00072C20" w:rsidP="00072C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dxa"/>
          </w:tcPr>
          <w:p w14:paraId="7DD54503" w14:textId="77777777" w:rsidR="00072C20" w:rsidRPr="00275729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2" w:type="dxa"/>
            <w:vAlign w:val="center"/>
          </w:tcPr>
          <w:p w14:paraId="6F6BBDEA" w14:textId="6F8FE1C5" w:rsidR="00072C20" w:rsidRPr="00275729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95" w:type="dxa"/>
            <w:vAlign w:val="center"/>
          </w:tcPr>
          <w:p w14:paraId="13619B58" w14:textId="77777777" w:rsidR="00072C20" w:rsidRPr="00275729" w:rsidRDefault="00072C20" w:rsidP="00072C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vAlign w:val="center"/>
          </w:tcPr>
          <w:p w14:paraId="229130A6" w14:textId="77777777" w:rsidR="00072C20" w:rsidRPr="00275729" w:rsidRDefault="00072C20" w:rsidP="00072C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5BB5" w:rsidRPr="00304ABF" w14:paraId="75A3162F" w14:textId="77777777" w:rsidTr="00E576DF">
        <w:trPr>
          <w:trHeight w:val="619"/>
        </w:trPr>
        <w:tc>
          <w:tcPr>
            <w:tcW w:w="517" w:type="dxa"/>
          </w:tcPr>
          <w:p w14:paraId="78651DB6" w14:textId="77777777" w:rsidR="002B5BB5" w:rsidRPr="00450887" w:rsidRDefault="002B5BB5" w:rsidP="00072C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767" w:type="dxa"/>
            <w:gridSpan w:val="5"/>
          </w:tcPr>
          <w:p w14:paraId="7D989F88" w14:textId="77777777" w:rsidR="00D12EA6" w:rsidRDefault="00D12EA6" w:rsidP="00072C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8348806" w14:textId="0CB7ADF1" w:rsidR="002B5BB5" w:rsidRPr="00450887" w:rsidRDefault="002B5BB5" w:rsidP="00072C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0887">
              <w:rPr>
                <w:rFonts w:ascii="Arial" w:hAnsi="Arial" w:cs="Arial"/>
                <w:b/>
                <w:bCs/>
                <w:sz w:val="20"/>
                <w:szCs w:val="20"/>
              </w:rPr>
              <w:t>RAZEM cena ofertowa:</w:t>
            </w:r>
          </w:p>
        </w:tc>
        <w:tc>
          <w:tcPr>
            <w:tcW w:w="1395" w:type="dxa"/>
          </w:tcPr>
          <w:p w14:paraId="309B7676" w14:textId="450E7F40" w:rsidR="002B5BB5" w:rsidRPr="00450887" w:rsidRDefault="002B5BB5" w:rsidP="00072C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8" w:type="dxa"/>
            <w:vAlign w:val="center"/>
          </w:tcPr>
          <w:p w14:paraId="571C5985" w14:textId="77777777" w:rsidR="002B5BB5" w:rsidRPr="00275729" w:rsidRDefault="002B5BB5" w:rsidP="00072C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CF6D267" w14:textId="77777777" w:rsidR="002D29A2" w:rsidRPr="00304ABF" w:rsidRDefault="002D29A2" w:rsidP="00A63A0D">
      <w:pPr>
        <w:jc w:val="both"/>
        <w:rPr>
          <w:rFonts w:ascii="Arial" w:hAnsi="Arial" w:cs="Arial"/>
          <w:sz w:val="22"/>
          <w:szCs w:val="22"/>
        </w:rPr>
      </w:pPr>
    </w:p>
    <w:p w14:paraId="7A7B3412" w14:textId="064DAC07" w:rsidR="00406D28" w:rsidRDefault="00ED0460" w:rsidP="00ED0460">
      <w:pPr>
        <w:spacing w:line="32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Cena ofertowa brutto słownie ………………………………………………………………………</w:t>
      </w:r>
    </w:p>
    <w:p w14:paraId="19B7EFA7" w14:textId="2F99A9E3" w:rsidR="00ED0460" w:rsidRDefault="00ED0460" w:rsidP="00ED0460">
      <w:pPr>
        <w:spacing w:line="32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</w:t>
      </w:r>
    </w:p>
    <w:p w14:paraId="2163A5FA" w14:textId="77777777" w:rsidR="002B5BB5" w:rsidRDefault="002B5BB5" w:rsidP="00ED0460">
      <w:pPr>
        <w:tabs>
          <w:tab w:val="left" w:pos="15"/>
          <w:tab w:val="left" w:pos="315"/>
        </w:tabs>
        <w:spacing w:before="170" w:line="320" w:lineRule="atLeast"/>
        <w:jc w:val="both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1765D302" w14:textId="0EFD2AE7" w:rsidR="00D33B49" w:rsidRPr="00D33B49" w:rsidRDefault="00D33B49" w:rsidP="00ED0460">
      <w:pPr>
        <w:tabs>
          <w:tab w:val="left" w:pos="15"/>
          <w:tab w:val="left" w:pos="315"/>
        </w:tabs>
        <w:spacing w:before="170" w:line="320" w:lineRule="atLeast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D33B49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Pozacenowe  kryteria oceny ofert:</w:t>
      </w:r>
    </w:p>
    <w:p w14:paraId="6C653A3A" w14:textId="77777777" w:rsidR="001403D0" w:rsidRDefault="001403D0" w:rsidP="001403D0">
      <w:pPr>
        <w:widowControl w:val="0"/>
        <w:jc w:val="both"/>
        <w:rPr>
          <w:rFonts w:ascii="Arial" w:hAnsi="Arial" w:cs="Arial"/>
        </w:rPr>
      </w:pPr>
    </w:p>
    <w:p w14:paraId="321E5B6E" w14:textId="7DE6C842" w:rsidR="001403D0" w:rsidRPr="00C10799" w:rsidRDefault="00C10799" w:rsidP="00C10799">
      <w:pPr>
        <w:pStyle w:val="Akapitzlist"/>
        <w:numPr>
          <w:ilvl w:val="0"/>
          <w:numId w:val="38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C10799">
        <w:rPr>
          <w:rFonts w:ascii="Arial" w:hAnsi="Arial" w:cs="Arial"/>
          <w:b/>
          <w:bCs/>
          <w:color w:val="000000" w:themeColor="text1"/>
        </w:rPr>
        <w:t>Jakość [J]</w:t>
      </w:r>
    </w:p>
    <w:p w14:paraId="7408BA55" w14:textId="7A927FFB" w:rsidR="00C10799" w:rsidRPr="00483BBB" w:rsidRDefault="00C10799" w:rsidP="00AB1BA1">
      <w:pPr>
        <w:tabs>
          <w:tab w:val="left" w:pos="345"/>
        </w:tabs>
        <w:spacing w:before="120" w:after="120" w:line="10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D33B49">
        <w:rPr>
          <w:rStyle w:val="FontStyle32"/>
          <w:rFonts w:ascii="Arial" w:hAnsi="Arial" w:cs="Arial"/>
          <w:color w:val="000000"/>
        </w:rPr>
        <w:t xml:space="preserve">    </w:t>
      </w:r>
    </w:p>
    <w:p w14:paraId="3DDE2048" w14:textId="5F8FCC80" w:rsidR="005E77F6" w:rsidRDefault="00C10799" w:rsidP="003B672F">
      <w:pPr>
        <w:spacing w:line="259" w:lineRule="auto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483BBB">
        <w:rPr>
          <w:rStyle w:val="FontStyle32"/>
          <w:rFonts w:ascii="Arial" w:hAnsi="Arial" w:cs="Arial"/>
          <w:color w:val="000000"/>
        </w:rPr>
        <w:fldChar w:fldCharType="begin">
          <w:ffData>
            <w:name w:val="Pole wyboru 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83BBB">
        <w:rPr>
          <w:rFonts w:ascii="Arial" w:hAnsi="Arial" w:cs="Arial"/>
          <w:sz w:val="22"/>
          <w:szCs w:val="22"/>
        </w:rPr>
        <w:instrText xml:space="preserve"> FORMCHECKBOX </w:instrText>
      </w:r>
      <w:r w:rsidRPr="00483BBB">
        <w:rPr>
          <w:rStyle w:val="FontStyle32"/>
          <w:rFonts w:ascii="Arial" w:hAnsi="Arial" w:cs="Arial"/>
          <w:color w:val="000000"/>
        </w:rPr>
      </w:r>
      <w:r w:rsidRPr="00483BBB">
        <w:rPr>
          <w:rStyle w:val="FontStyle32"/>
          <w:rFonts w:ascii="Arial" w:hAnsi="Arial" w:cs="Arial"/>
          <w:color w:val="000000"/>
        </w:rPr>
        <w:fldChar w:fldCharType="separate"/>
      </w:r>
      <w:r w:rsidRPr="00483BBB">
        <w:rPr>
          <w:rStyle w:val="FontStyle32"/>
          <w:rFonts w:ascii="Arial" w:hAnsi="Arial" w:cs="Arial"/>
          <w:color w:val="000000"/>
        </w:rPr>
        <w:fldChar w:fldCharType="end"/>
      </w:r>
      <w:r w:rsidRPr="00483BBB">
        <w:rPr>
          <w:rStyle w:val="FontStyle32"/>
          <w:rFonts w:ascii="Arial" w:hAnsi="Arial" w:cs="Arial"/>
          <w:color w:val="000000"/>
        </w:rPr>
        <w:t xml:space="preserve">* </w:t>
      </w:r>
      <w:r w:rsidR="005E1C52" w:rsidRPr="003B672F">
        <w:rPr>
          <w:rStyle w:val="FontStyle32"/>
          <w:rFonts w:ascii="Arial" w:hAnsi="Arial" w:cs="Arial"/>
          <w:color w:val="000000"/>
        </w:rPr>
        <w:t>Oświadczam</w:t>
      </w:r>
      <w:r w:rsidR="009E276E" w:rsidRPr="003B672F">
        <w:rPr>
          <w:rFonts w:ascii="Arial" w:hAnsi="Arial" w:cs="Arial"/>
          <w:sz w:val="22"/>
          <w:szCs w:val="22"/>
        </w:rPr>
        <w:t>, że</w:t>
      </w:r>
      <w:r w:rsidR="00A130EF">
        <w:rPr>
          <w:rFonts w:ascii="Arial" w:hAnsi="Arial" w:cs="Arial"/>
          <w:sz w:val="22"/>
          <w:szCs w:val="22"/>
        </w:rPr>
        <w:t xml:space="preserve"> </w:t>
      </w:r>
      <w:r w:rsidR="00A130EF" w:rsidRPr="00A130EF">
        <w:rPr>
          <w:rFonts w:ascii="Arial" w:hAnsi="Arial" w:cs="Arial"/>
          <w:sz w:val="22"/>
          <w:szCs w:val="22"/>
        </w:rPr>
        <w:t>oferuję m</w:t>
      </w:r>
      <w:r w:rsidR="00A130EF" w:rsidRPr="00A130EF">
        <w:rPr>
          <w:rFonts w:ascii="Arial" w:hAnsi="Arial" w:cs="Arial"/>
          <w:color w:val="000000" w:themeColor="text1"/>
          <w:sz w:val="22"/>
          <w:szCs w:val="22"/>
        </w:rPr>
        <w:t>ożliwość wyboru 15 kolorów frontów szafek</w:t>
      </w:r>
      <w:r w:rsidR="003B672F" w:rsidRPr="00A130EF">
        <w:rPr>
          <w:rFonts w:ascii="Arial" w:hAnsi="Arial" w:cs="Arial"/>
          <w:sz w:val="22"/>
          <w:szCs w:val="22"/>
          <w:shd w:val="clear" w:color="auto" w:fill="FFFFFF"/>
        </w:rPr>
        <w:t xml:space="preserve">  </w:t>
      </w:r>
      <w:r w:rsidR="003B672F" w:rsidRPr="00A130EF">
        <w:rPr>
          <w:rFonts w:ascii="Arial" w:hAnsi="Arial" w:cs="Arial"/>
          <w:b/>
          <w:bCs/>
          <w:sz w:val="22"/>
          <w:szCs w:val="22"/>
        </w:rPr>
        <w:t>–</w:t>
      </w:r>
      <w:r w:rsidR="003B672F" w:rsidRPr="003B672F">
        <w:rPr>
          <w:rFonts w:ascii="Arial" w:hAnsi="Arial" w:cs="Arial"/>
          <w:b/>
          <w:bCs/>
          <w:sz w:val="22"/>
          <w:szCs w:val="22"/>
        </w:rPr>
        <w:t xml:space="preserve"> </w:t>
      </w:r>
      <w:r w:rsidR="00A130EF">
        <w:rPr>
          <w:rFonts w:ascii="Arial" w:hAnsi="Arial" w:cs="Arial"/>
          <w:b/>
          <w:bCs/>
          <w:sz w:val="22"/>
          <w:szCs w:val="22"/>
        </w:rPr>
        <w:t>1</w:t>
      </w:r>
      <w:r w:rsidR="003B672F" w:rsidRPr="003B672F">
        <w:rPr>
          <w:rFonts w:ascii="Arial" w:hAnsi="Arial" w:cs="Arial"/>
          <w:b/>
          <w:bCs/>
          <w:sz w:val="22"/>
          <w:szCs w:val="22"/>
        </w:rPr>
        <w:t>0 punktów;</w:t>
      </w:r>
    </w:p>
    <w:p w14:paraId="7E321F33" w14:textId="77777777" w:rsidR="003B672F" w:rsidRPr="003B672F" w:rsidRDefault="003B672F" w:rsidP="003B672F">
      <w:pPr>
        <w:spacing w:line="259" w:lineRule="auto"/>
        <w:rPr>
          <w:rFonts w:ascii="Arial" w:hAnsi="Arial" w:cs="Arial"/>
          <w:sz w:val="22"/>
          <w:szCs w:val="22"/>
          <w:shd w:val="clear" w:color="auto" w:fill="FFFFFF"/>
        </w:rPr>
      </w:pPr>
    </w:p>
    <w:p w14:paraId="73212E7E" w14:textId="3DB4F628" w:rsidR="00616C0B" w:rsidRPr="003B672F" w:rsidRDefault="00AB1BA1" w:rsidP="003B672F">
      <w:pPr>
        <w:tabs>
          <w:tab w:val="left" w:pos="345"/>
        </w:tabs>
        <w:spacing w:before="120" w:after="120" w:line="100" w:lineRule="atLeast"/>
        <w:ind w:left="573" w:hanging="573"/>
        <w:jc w:val="both"/>
        <w:rPr>
          <w:rFonts w:ascii="Arial" w:hAnsi="Arial" w:cs="Arial"/>
          <w:sz w:val="22"/>
          <w:szCs w:val="22"/>
        </w:rPr>
      </w:pPr>
      <w:r w:rsidRPr="003B672F">
        <w:rPr>
          <w:rStyle w:val="FontStyle32"/>
          <w:rFonts w:ascii="Arial" w:hAnsi="Arial" w:cs="Arial"/>
          <w:color w:val="000000"/>
        </w:rPr>
        <w:fldChar w:fldCharType="begin">
          <w:ffData>
            <w:name w:val="Pole wyboru 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B672F">
        <w:rPr>
          <w:rFonts w:ascii="Arial" w:hAnsi="Arial" w:cs="Arial"/>
          <w:sz w:val="22"/>
          <w:szCs w:val="22"/>
        </w:rPr>
        <w:instrText xml:space="preserve"> FORMCHECKBOX </w:instrText>
      </w:r>
      <w:r w:rsidRPr="003B672F">
        <w:rPr>
          <w:rStyle w:val="FontStyle32"/>
          <w:rFonts w:ascii="Arial" w:hAnsi="Arial" w:cs="Arial"/>
          <w:color w:val="000000"/>
        </w:rPr>
      </w:r>
      <w:r w:rsidRPr="003B672F">
        <w:rPr>
          <w:rStyle w:val="FontStyle32"/>
          <w:rFonts w:ascii="Arial" w:hAnsi="Arial" w:cs="Arial"/>
          <w:color w:val="000000"/>
        </w:rPr>
        <w:fldChar w:fldCharType="separate"/>
      </w:r>
      <w:r w:rsidRPr="003B672F">
        <w:rPr>
          <w:rStyle w:val="FontStyle32"/>
          <w:rFonts w:ascii="Arial" w:hAnsi="Arial" w:cs="Arial"/>
          <w:color w:val="000000"/>
        </w:rPr>
        <w:fldChar w:fldCharType="end"/>
      </w:r>
      <w:r w:rsidRPr="003B672F">
        <w:rPr>
          <w:rStyle w:val="FontStyle32"/>
          <w:rFonts w:ascii="Arial" w:hAnsi="Arial" w:cs="Arial"/>
          <w:color w:val="000000"/>
        </w:rPr>
        <w:t xml:space="preserve">* </w:t>
      </w:r>
      <w:r w:rsidR="005E1C52" w:rsidRPr="003B672F">
        <w:rPr>
          <w:rStyle w:val="FontStyle32"/>
          <w:rFonts w:ascii="Arial" w:hAnsi="Arial" w:cs="Arial"/>
          <w:color w:val="000000"/>
        </w:rPr>
        <w:t>Oświadczam</w:t>
      </w:r>
      <w:r w:rsidR="00FF6451" w:rsidRPr="003B672F">
        <w:rPr>
          <w:rFonts w:ascii="Arial" w:hAnsi="Arial" w:cs="Arial"/>
          <w:sz w:val="22"/>
          <w:szCs w:val="22"/>
        </w:rPr>
        <w:t xml:space="preserve">, że </w:t>
      </w:r>
      <w:r w:rsidR="005E1C52" w:rsidRPr="003B672F">
        <w:rPr>
          <w:rFonts w:ascii="Arial" w:hAnsi="Arial" w:cs="Arial"/>
          <w:sz w:val="22"/>
          <w:szCs w:val="22"/>
        </w:rPr>
        <w:t xml:space="preserve">oferuję </w:t>
      </w:r>
      <w:r w:rsidR="00A130EF">
        <w:rPr>
          <w:rFonts w:ascii="Arial" w:hAnsi="Arial" w:cs="Arial"/>
          <w:sz w:val="22"/>
          <w:szCs w:val="22"/>
        </w:rPr>
        <w:t>szafki o szerokości 600 mm</w:t>
      </w:r>
      <w:r w:rsidR="00FE7A1F" w:rsidRPr="003B672F">
        <w:rPr>
          <w:rFonts w:ascii="Arial" w:hAnsi="Arial" w:cs="Arial"/>
          <w:sz w:val="22"/>
          <w:szCs w:val="22"/>
        </w:rPr>
        <w:t xml:space="preserve"> </w:t>
      </w:r>
      <w:r w:rsidR="00616C0B" w:rsidRPr="003B672F">
        <w:rPr>
          <w:rFonts w:ascii="Arial" w:hAnsi="Arial" w:cs="Arial"/>
          <w:b/>
          <w:bCs/>
          <w:sz w:val="22"/>
          <w:szCs w:val="22"/>
        </w:rPr>
        <w:t xml:space="preserve">– </w:t>
      </w:r>
      <w:r w:rsidR="00A130EF">
        <w:rPr>
          <w:rFonts w:ascii="Arial" w:hAnsi="Arial" w:cs="Arial"/>
          <w:b/>
          <w:bCs/>
          <w:sz w:val="22"/>
          <w:szCs w:val="22"/>
        </w:rPr>
        <w:t>3</w:t>
      </w:r>
      <w:r w:rsidR="00616C0B" w:rsidRPr="003B672F">
        <w:rPr>
          <w:rFonts w:ascii="Arial" w:hAnsi="Arial" w:cs="Arial"/>
          <w:b/>
          <w:bCs/>
          <w:sz w:val="22"/>
          <w:szCs w:val="22"/>
        </w:rPr>
        <w:t>0 punktów</w:t>
      </w:r>
      <w:r w:rsidR="009B3D00" w:rsidRPr="003B672F">
        <w:rPr>
          <w:rFonts w:ascii="Arial" w:hAnsi="Arial" w:cs="Arial"/>
          <w:b/>
          <w:bCs/>
          <w:sz w:val="22"/>
          <w:szCs w:val="22"/>
        </w:rPr>
        <w:t>;</w:t>
      </w:r>
    </w:p>
    <w:p w14:paraId="21B71490" w14:textId="77777777" w:rsidR="005E1C52" w:rsidRDefault="005E1C52" w:rsidP="009E276E">
      <w:pPr>
        <w:tabs>
          <w:tab w:val="left" w:pos="345"/>
        </w:tabs>
        <w:spacing w:before="120" w:after="120" w:line="100" w:lineRule="atLeast"/>
        <w:ind w:left="799" w:hanging="572"/>
        <w:jc w:val="both"/>
        <w:rPr>
          <w:rFonts w:ascii="Arial" w:hAnsi="Arial" w:cs="Arial"/>
          <w:sz w:val="22"/>
          <w:szCs w:val="22"/>
        </w:rPr>
      </w:pPr>
    </w:p>
    <w:p w14:paraId="2C63387A" w14:textId="6B0A7DA0" w:rsidR="00C10799" w:rsidRPr="00D33B49" w:rsidRDefault="00C10799" w:rsidP="00C10799">
      <w:pPr>
        <w:tabs>
          <w:tab w:val="left" w:pos="345"/>
        </w:tabs>
        <w:spacing w:before="57" w:after="57" w:line="100" w:lineRule="atLeast"/>
        <w:ind w:left="474"/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  <w:r w:rsidRPr="00D33B49">
        <w:rPr>
          <w:rStyle w:val="FontStyle32"/>
          <w:rFonts w:ascii="Arial" w:eastAsia="LiberationSans" w:hAnsi="Arial" w:cs="Arial"/>
          <w:i/>
          <w:iCs/>
          <w:color w:val="000000"/>
        </w:rPr>
        <w:t>* właściwe zaznaczyć poprzez wpisanie znaku X w polu wyboru</w:t>
      </w:r>
    </w:p>
    <w:p w14:paraId="3F40FD35" w14:textId="77777777" w:rsidR="00C10799" w:rsidRPr="00C10799" w:rsidRDefault="00C10799" w:rsidP="00C10799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638994F1" w14:textId="77777777" w:rsidR="00180D37" w:rsidRPr="00304ABF" w:rsidRDefault="00180D37" w:rsidP="00A63A0D">
      <w:pPr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II. Oświadczamy, że:</w:t>
      </w:r>
    </w:p>
    <w:p w14:paraId="3023CBE0" w14:textId="77777777" w:rsidR="00A63A0D" w:rsidRPr="00304ABF" w:rsidRDefault="00902744" w:rsidP="002C3993">
      <w:pPr>
        <w:numPr>
          <w:ilvl w:val="0"/>
          <w:numId w:val="9"/>
        </w:numPr>
        <w:shd w:val="clear" w:color="auto" w:fill="FFFFFF"/>
        <w:suppressAutoHyphens/>
        <w:spacing w:line="320" w:lineRule="atLeast"/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304ABF">
        <w:rPr>
          <w:rFonts w:ascii="Arial" w:hAnsi="Arial" w:cs="Arial"/>
          <w:color w:val="000000"/>
          <w:sz w:val="22"/>
          <w:szCs w:val="22"/>
        </w:rPr>
        <w:t xml:space="preserve">Zapoznaliśmy się z SWZ </w:t>
      </w:r>
      <w:r w:rsidR="00A63A0D" w:rsidRPr="00304ABF">
        <w:rPr>
          <w:rFonts w:ascii="Arial" w:hAnsi="Arial" w:cs="Arial"/>
          <w:color w:val="000000"/>
          <w:sz w:val="22"/>
          <w:szCs w:val="22"/>
        </w:rPr>
        <w:t>i nie wnosimy do niej zastrzeżeń</w:t>
      </w:r>
      <w:r w:rsidR="0070211F" w:rsidRPr="00304ABF">
        <w:rPr>
          <w:rFonts w:ascii="Arial" w:hAnsi="Arial" w:cs="Arial"/>
          <w:color w:val="000000"/>
          <w:sz w:val="22"/>
          <w:szCs w:val="22"/>
        </w:rPr>
        <w:t>.</w:t>
      </w:r>
    </w:p>
    <w:p w14:paraId="6851208C" w14:textId="696BD2EA" w:rsidR="00A63A0D" w:rsidRPr="00304ABF" w:rsidRDefault="00A63A0D" w:rsidP="002C3993">
      <w:pPr>
        <w:numPr>
          <w:ilvl w:val="0"/>
          <w:numId w:val="9"/>
        </w:numPr>
        <w:shd w:val="clear" w:color="auto" w:fill="FFFFFF"/>
        <w:suppressAutoHyphens/>
        <w:spacing w:line="320" w:lineRule="atLeast"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Uważamy się za związanych niniejszą ofertą przez czas wskazany w SWZ. tj. </w:t>
      </w:r>
      <w:r w:rsidRPr="00304ABF">
        <w:rPr>
          <w:rFonts w:ascii="Arial" w:hAnsi="Arial" w:cs="Arial"/>
          <w:b/>
          <w:sz w:val="22"/>
          <w:szCs w:val="22"/>
        </w:rPr>
        <w:t xml:space="preserve">przez </w:t>
      </w:r>
      <w:r w:rsidR="00483BBB">
        <w:rPr>
          <w:rFonts w:ascii="Arial" w:hAnsi="Arial" w:cs="Arial"/>
          <w:b/>
          <w:sz w:val="22"/>
          <w:szCs w:val="22"/>
        </w:rPr>
        <w:t>3</w:t>
      </w:r>
      <w:r w:rsidR="007C5FF2" w:rsidRPr="00304ABF">
        <w:rPr>
          <w:rFonts w:ascii="Arial" w:hAnsi="Arial" w:cs="Arial"/>
          <w:b/>
          <w:sz w:val="22"/>
          <w:szCs w:val="22"/>
        </w:rPr>
        <w:t xml:space="preserve">0 </w:t>
      </w:r>
      <w:r w:rsidRPr="00304ABF">
        <w:rPr>
          <w:rFonts w:ascii="Arial" w:hAnsi="Arial" w:cs="Arial"/>
          <w:b/>
          <w:sz w:val="22"/>
          <w:szCs w:val="22"/>
        </w:rPr>
        <w:t>dni od upływu terminu składania ofert</w:t>
      </w:r>
      <w:r w:rsidRPr="00304ABF">
        <w:rPr>
          <w:rFonts w:ascii="Arial" w:hAnsi="Arial" w:cs="Arial"/>
          <w:sz w:val="22"/>
          <w:szCs w:val="22"/>
        </w:rPr>
        <w:t>.</w:t>
      </w:r>
    </w:p>
    <w:p w14:paraId="0B5A8257" w14:textId="77777777" w:rsidR="00A63A0D" w:rsidRPr="00304ABF" w:rsidRDefault="00A63A0D" w:rsidP="002C3993">
      <w:pPr>
        <w:numPr>
          <w:ilvl w:val="0"/>
          <w:numId w:val="9"/>
        </w:numPr>
        <w:shd w:val="clear" w:color="auto" w:fill="FFFFFF"/>
        <w:tabs>
          <w:tab w:val="clear" w:pos="360"/>
        </w:tabs>
        <w:suppressAutoHyphens/>
        <w:spacing w:line="32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304ABF">
        <w:rPr>
          <w:rFonts w:ascii="Arial" w:hAnsi="Arial" w:cs="Arial"/>
          <w:color w:val="000000"/>
          <w:sz w:val="22"/>
          <w:szCs w:val="22"/>
        </w:rPr>
        <w:t>Zawarte w SWZ warunki umowy zostały przez nas zaakceptowane i zobowiązujemy się w przypadku wyboru naszej oferty do zawarcia umowy na warunkach określonych w</w:t>
      </w:r>
      <w:r w:rsidR="002A3C2D" w:rsidRPr="00304ABF">
        <w:rPr>
          <w:rFonts w:ascii="Arial" w:hAnsi="Arial" w:cs="Arial"/>
          <w:color w:val="000000"/>
          <w:sz w:val="22"/>
          <w:szCs w:val="22"/>
        </w:rPr>
        <w:t> </w:t>
      </w:r>
      <w:r w:rsidRPr="00304ABF">
        <w:rPr>
          <w:rFonts w:ascii="Arial" w:hAnsi="Arial" w:cs="Arial"/>
          <w:color w:val="000000"/>
          <w:sz w:val="22"/>
          <w:szCs w:val="22"/>
        </w:rPr>
        <w:t>ofercie, w</w:t>
      </w:r>
      <w:r w:rsidR="00902744" w:rsidRPr="00304ABF">
        <w:rPr>
          <w:rFonts w:ascii="Arial" w:hAnsi="Arial" w:cs="Arial"/>
          <w:color w:val="000000"/>
          <w:sz w:val="22"/>
          <w:szCs w:val="22"/>
        </w:rPr>
        <w:t> </w:t>
      </w:r>
      <w:r w:rsidRPr="00304ABF">
        <w:rPr>
          <w:rFonts w:ascii="Arial" w:hAnsi="Arial" w:cs="Arial"/>
          <w:color w:val="000000"/>
          <w:sz w:val="22"/>
          <w:szCs w:val="22"/>
        </w:rPr>
        <w:t>terminie wyznaczonym przez Zamawiającego.</w:t>
      </w:r>
    </w:p>
    <w:p w14:paraId="2A46F12A" w14:textId="0EE67C8C" w:rsidR="00A63A0D" w:rsidRPr="00FA3F57" w:rsidRDefault="00A63A0D" w:rsidP="002C3993">
      <w:pPr>
        <w:numPr>
          <w:ilvl w:val="0"/>
          <w:numId w:val="9"/>
        </w:numPr>
        <w:shd w:val="clear" w:color="auto" w:fill="FFFFFF"/>
        <w:suppressAutoHyphens/>
        <w:spacing w:line="320" w:lineRule="atLeast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04ABF">
        <w:rPr>
          <w:rFonts w:ascii="Arial" w:hAnsi="Arial" w:cs="Arial"/>
          <w:color w:val="000000"/>
          <w:sz w:val="22"/>
          <w:szCs w:val="22"/>
        </w:rPr>
        <w:t xml:space="preserve">Oświadczamy, że akceptujemy </w:t>
      </w:r>
      <w:r w:rsidRPr="00FA3F57">
        <w:rPr>
          <w:rFonts w:ascii="Arial" w:hAnsi="Arial" w:cs="Arial"/>
          <w:color w:val="000000" w:themeColor="text1"/>
          <w:sz w:val="22"/>
          <w:szCs w:val="22"/>
        </w:rPr>
        <w:t>warunki płatności</w:t>
      </w:r>
      <w:r w:rsidR="0070211F" w:rsidRPr="00FA3F57">
        <w:rPr>
          <w:rFonts w:ascii="Arial" w:hAnsi="Arial" w:cs="Arial"/>
          <w:color w:val="000000" w:themeColor="text1"/>
          <w:sz w:val="22"/>
          <w:szCs w:val="22"/>
        </w:rPr>
        <w:t xml:space="preserve"> i inne postanowienia</w:t>
      </w:r>
      <w:r w:rsidRPr="00FA3F57">
        <w:rPr>
          <w:rFonts w:ascii="Arial" w:hAnsi="Arial" w:cs="Arial"/>
          <w:color w:val="000000" w:themeColor="text1"/>
          <w:sz w:val="22"/>
          <w:szCs w:val="22"/>
        </w:rPr>
        <w:t xml:space="preserve"> wynikające ze Wzoru umowy, stanowiącego załącznik </w:t>
      </w:r>
      <w:r w:rsidR="00F43167" w:rsidRPr="00FA3F57">
        <w:rPr>
          <w:rFonts w:ascii="Arial" w:hAnsi="Arial" w:cs="Arial"/>
          <w:color w:val="000000" w:themeColor="text1"/>
          <w:sz w:val="22"/>
          <w:szCs w:val="22"/>
        </w:rPr>
        <w:t xml:space="preserve">nr </w:t>
      </w:r>
      <w:r w:rsidR="007E0672">
        <w:rPr>
          <w:rFonts w:ascii="Arial" w:hAnsi="Arial" w:cs="Arial"/>
          <w:color w:val="000000" w:themeColor="text1"/>
          <w:sz w:val="22"/>
          <w:szCs w:val="22"/>
        </w:rPr>
        <w:t>6</w:t>
      </w:r>
      <w:r w:rsidR="00FF6451" w:rsidRPr="00FA3F5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A3F57">
        <w:rPr>
          <w:rFonts w:ascii="Arial" w:hAnsi="Arial" w:cs="Arial"/>
          <w:color w:val="000000" w:themeColor="text1"/>
          <w:sz w:val="22"/>
          <w:szCs w:val="22"/>
        </w:rPr>
        <w:t>do</w:t>
      </w:r>
      <w:r w:rsidR="00F43167" w:rsidRPr="00FA3F57">
        <w:rPr>
          <w:rFonts w:ascii="Arial" w:hAnsi="Arial" w:cs="Arial"/>
          <w:color w:val="000000" w:themeColor="text1"/>
          <w:sz w:val="22"/>
          <w:szCs w:val="22"/>
        </w:rPr>
        <w:t xml:space="preserve"> S</w:t>
      </w:r>
      <w:r w:rsidRPr="00FA3F57">
        <w:rPr>
          <w:rFonts w:ascii="Arial" w:hAnsi="Arial" w:cs="Arial"/>
          <w:color w:val="000000" w:themeColor="text1"/>
          <w:sz w:val="22"/>
          <w:szCs w:val="22"/>
        </w:rPr>
        <w:t>WZ.</w:t>
      </w:r>
    </w:p>
    <w:p w14:paraId="7E9E9C84" w14:textId="557F747E" w:rsidR="00A63A0D" w:rsidRPr="00FA3F57" w:rsidRDefault="00A63A0D" w:rsidP="002C3993">
      <w:pPr>
        <w:numPr>
          <w:ilvl w:val="0"/>
          <w:numId w:val="9"/>
        </w:numPr>
        <w:shd w:val="clear" w:color="auto" w:fill="FFFFFF"/>
        <w:suppressAutoHyphens/>
        <w:spacing w:line="320" w:lineRule="atLeast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A3F57">
        <w:rPr>
          <w:rFonts w:ascii="Arial" w:hAnsi="Arial" w:cs="Arial"/>
          <w:color w:val="000000" w:themeColor="text1"/>
          <w:sz w:val="22"/>
          <w:szCs w:val="22"/>
        </w:rPr>
        <w:t>Oświadczamy, że udzielamy Zamawiającemu gwarancji jakości oraz rękojmi za wady na przedmiot zamówienia zgodnie z wymogam</w:t>
      </w:r>
      <w:r w:rsidR="00F43167" w:rsidRPr="00FA3F57">
        <w:rPr>
          <w:rFonts w:ascii="Arial" w:hAnsi="Arial" w:cs="Arial"/>
          <w:color w:val="000000" w:themeColor="text1"/>
          <w:sz w:val="22"/>
          <w:szCs w:val="22"/>
        </w:rPr>
        <w:t xml:space="preserve">i określonymi w SWZ – zał. nr </w:t>
      </w:r>
      <w:r w:rsidR="007E0672">
        <w:rPr>
          <w:rFonts w:ascii="Arial" w:hAnsi="Arial" w:cs="Arial"/>
          <w:color w:val="000000" w:themeColor="text1"/>
          <w:sz w:val="22"/>
          <w:szCs w:val="22"/>
        </w:rPr>
        <w:t>6</w:t>
      </w:r>
      <w:r w:rsidR="007C5FF2" w:rsidRPr="00FA3F57"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="00F43167" w:rsidRPr="00FA3F57">
        <w:rPr>
          <w:rFonts w:ascii="Arial" w:hAnsi="Arial" w:cs="Arial"/>
          <w:color w:val="000000" w:themeColor="text1"/>
          <w:sz w:val="22"/>
          <w:szCs w:val="22"/>
        </w:rPr>
        <w:t>do S</w:t>
      </w:r>
      <w:r w:rsidRPr="00FA3F57">
        <w:rPr>
          <w:rFonts w:ascii="Arial" w:hAnsi="Arial" w:cs="Arial"/>
          <w:color w:val="000000" w:themeColor="text1"/>
          <w:sz w:val="22"/>
          <w:szCs w:val="22"/>
        </w:rPr>
        <w:t>WZ</w:t>
      </w:r>
    </w:p>
    <w:p w14:paraId="25E76000" w14:textId="77777777" w:rsidR="00304ABF" w:rsidRPr="00304ABF" w:rsidRDefault="002D6653" w:rsidP="002C3993">
      <w:pPr>
        <w:numPr>
          <w:ilvl w:val="0"/>
          <w:numId w:val="9"/>
        </w:numPr>
        <w:spacing w:line="320" w:lineRule="atLeast"/>
        <w:ind w:right="140"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Oświadczamy, że</w:t>
      </w:r>
    </w:p>
    <w:p w14:paraId="385AB724" w14:textId="30164EC9" w:rsidR="00304ABF" w:rsidRPr="00304ABF" w:rsidRDefault="002D6653" w:rsidP="002C3993">
      <w:pPr>
        <w:pStyle w:val="Akapitzlist"/>
        <w:numPr>
          <w:ilvl w:val="0"/>
          <w:numId w:val="34"/>
        </w:numPr>
        <w:spacing w:line="320" w:lineRule="atLeast"/>
        <w:ind w:right="140"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na podstawie art. 18 ust. 3 ustawy z dnia 11 września 2019 r. </w:t>
      </w:r>
      <w:r w:rsidR="00D65E82" w:rsidRPr="00304ABF">
        <w:rPr>
          <w:rFonts w:ascii="Arial" w:hAnsi="Arial" w:cs="Arial"/>
          <w:sz w:val="22"/>
          <w:szCs w:val="22"/>
        </w:rPr>
        <w:t>Prawo zamówień publicznych (</w:t>
      </w:r>
      <w:r w:rsidR="00276585" w:rsidRPr="00276585">
        <w:rPr>
          <w:rFonts w:ascii="Arial" w:hAnsi="Arial" w:cs="Arial"/>
          <w:sz w:val="22"/>
          <w:szCs w:val="22"/>
        </w:rPr>
        <w:t>t.j. Dz. U. z 202</w:t>
      </w:r>
      <w:r w:rsidR="0012665E">
        <w:rPr>
          <w:rFonts w:ascii="Arial" w:hAnsi="Arial" w:cs="Arial"/>
          <w:sz w:val="22"/>
          <w:szCs w:val="22"/>
        </w:rPr>
        <w:t>4</w:t>
      </w:r>
      <w:r w:rsidR="00276585" w:rsidRPr="00276585">
        <w:rPr>
          <w:rFonts w:ascii="Arial" w:hAnsi="Arial" w:cs="Arial"/>
          <w:sz w:val="22"/>
          <w:szCs w:val="22"/>
        </w:rPr>
        <w:t xml:space="preserve"> r. poz. 1</w:t>
      </w:r>
      <w:r w:rsidR="0012665E">
        <w:rPr>
          <w:rFonts w:ascii="Arial" w:hAnsi="Arial" w:cs="Arial"/>
          <w:sz w:val="22"/>
          <w:szCs w:val="22"/>
        </w:rPr>
        <w:t xml:space="preserve">320 </w:t>
      </w:r>
      <w:r w:rsidR="00276585" w:rsidRPr="00276585">
        <w:rPr>
          <w:rFonts w:ascii="Arial" w:hAnsi="Arial" w:cs="Arial"/>
          <w:sz w:val="22"/>
          <w:szCs w:val="22"/>
        </w:rPr>
        <w:t>z późn. zm.</w:t>
      </w:r>
      <w:r w:rsidR="00D65E82" w:rsidRPr="00304ABF">
        <w:rPr>
          <w:rFonts w:ascii="Arial" w:hAnsi="Arial" w:cs="Arial"/>
          <w:sz w:val="22"/>
          <w:szCs w:val="22"/>
        </w:rPr>
        <w:t>), że żadne z informacji zawartych w</w:t>
      </w:r>
      <w:r w:rsidR="00902744" w:rsidRPr="00304ABF">
        <w:rPr>
          <w:rFonts w:ascii="Arial" w:hAnsi="Arial" w:cs="Arial"/>
          <w:sz w:val="22"/>
          <w:szCs w:val="22"/>
        </w:rPr>
        <w:t> </w:t>
      </w:r>
      <w:r w:rsidR="00D65E82" w:rsidRPr="00304ABF">
        <w:rPr>
          <w:rFonts w:ascii="Arial" w:hAnsi="Arial" w:cs="Arial"/>
          <w:sz w:val="22"/>
          <w:szCs w:val="22"/>
        </w:rPr>
        <w:t>ofercie nie stanowią tajemnicy przedsiębiorstwa w rozumieniu przepisów ustawy</w:t>
      </w:r>
      <w:r w:rsidR="0070211F" w:rsidRPr="00304ABF">
        <w:rPr>
          <w:rFonts w:ascii="Arial" w:hAnsi="Arial" w:cs="Arial"/>
          <w:sz w:val="22"/>
          <w:szCs w:val="22"/>
        </w:rPr>
        <w:t xml:space="preserve"> z dnia 16 kwietnia</w:t>
      </w:r>
      <w:r w:rsidR="00D65E82" w:rsidRPr="00304ABF">
        <w:rPr>
          <w:rFonts w:ascii="Arial" w:hAnsi="Arial" w:cs="Arial"/>
          <w:sz w:val="22"/>
          <w:szCs w:val="22"/>
        </w:rPr>
        <w:t xml:space="preserve"> o zwalczaniu nieuczciwej konkurencji</w:t>
      </w:r>
      <w:r w:rsidR="0070211F" w:rsidRPr="00304ABF">
        <w:rPr>
          <w:rFonts w:ascii="Arial" w:hAnsi="Arial" w:cs="Arial"/>
          <w:sz w:val="22"/>
          <w:szCs w:val="22"/>
        </w:rPr>
        <w:t xml:space="preserve"> (</w:t>
      </w:r>
      <w:r w:rsidR="00276585" w:rsidRPr="00276585">
        <w:rPr>
          <w:rFonts w:ascii="Arial" w:hAnsi="Arial" w:cs="Arial"/>
          <w:sz w:val="22"/>
          <w:szCs w:val="22"/>
        </w:rPr>
        <w:t>t.j. Dz. U. z 2022 r. poz. 1233)</w:t>
      </w:r>
      <w:r w:rsidR="00D65E82" w:rsidRPr="00304ABF">
        <w:rPr>
          <w:rFonts w:ascii="Arial" w:hAnsi="Arial" w:cs="Arial"/>
          <w:sz w:val="22"/>
          <w:szCs w:val="22"/>
        </w:rPr>
        <w:t xml:space="preserve"> </w:t>
      </w:r>
      <w:r w:rsidR="00304ABF" w:rsidRPr="00304ABF">
        <w:rPr>
          <w:rFonts w:ascii="Arial" w:hAnsi="Arial" w:cs="Arial"/>
          <w:sz w:val="22"/>
          <w:szCs w:val="22"/>
        </w:rPr>
        <w:t>*</w:t>
      </w:r>
    </w:p>
    <w:p w14:paraId="0B30C370" w14:textId="44BC8DF4" w:rsidR="00F43167" w:rsidRPr="00304ABF" w:rsidRDefault="00D65E82" w:rsidP="002C3993">
      <w:pPr>
        <w:pStyle w:val="Akapitzlist"/>
        <w:numPr>
          <w:ilvl w:val="0"/>
          <w:numId w:val="34"/>
        </w:numPr>
        <w:spacing w:line="320" w:lineRule="atLeast"/>
        <w:ind w:right="140"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na podstawie art. 18 ust. 3 ustawy z dnia 11 września 2019 r. Prawo zamówień publicznych</w:t>
      </w:r>
      <w:r w:rsidR="00902744" w:rsidRPr="00304ABF">
        <w:rPr>
          <w:rFonts w:ascii="Arial" w:hAnsi="Arial" w:cs="Arial"/>
          <w:sz w:val="22"/>
          <w:szCs w:val="22"/>
        </w:rPr>
        <w:t xml:space="preserve"> (</w:t>
      </w:r>
      <w:r w:rsidR="00276585" w:rsidRPr="00276585">
        <w:rPr>
          <w:rFonts w:ascii="Arial" w:hAnsi="Arial" w:cs="Arial"/>
          <w:sz w:val="22"/>
          <w:szCs w:val="22"/>
        </w:rPr>
        <w:t>t.j. Dz. U. z 202</w:t>
      </w:r>
      <w:r w:rsidR="0012665E">
        <w:rPr>
          <w:rFonts w:ascii="Arial" w:hAnsi="Arial" w:cs="Arial"/>
          <w:sz w:val="22"/>
          <w:szCs w:val="22"/>
        </w:rPr>
        <w:t>4</w:t>
      </w:r>
      <w:r w:rsidR="00276585" w:rsidRPr="00276585">
        <w:rPr>
          <w:rFonts w:ascii="Arial" w:hAnsi="Arial" w:cs="Arial"/>
          <w:sz w:val="22"/>
          <w:szCs w:val="22"/>
        </w:rPr>
        <w:t xml:space="preserve"> r. poz. 1</w:t>
      </w:r>
      <w:r w:rsidR="0012665E">
        <w:rPr>
          <w:rFonts w:ascii="Arial" w:hAnsi="Arial" w:cs="Arial"/>
          <w:sz w:val="22"/>
          <w:szCs w:val="22"/>
        </w:rPr>
        <w:t>320</w:t>
      </w:r>
      <w:r w:rsidR="00276585" w:rsidRPr="00276585">
        <w:rPr>
          <w:rFonts w:ascii="Arial" w:hAnsi="Arial" w:cs="Arial"/>
          <w:sz w:val="22"/>
          <w:szCs w:val="22"/>
        </w:rPr>
        <w:t xml:space="preserve"> z późn. zm.</w:t>
      </w:r>
      <w:r w:rsidR="00902744" w:rsidRPr="00304ABF">
        <w:rPr>
          <w:rFonts w:ascii="Arial" w:hAnsi="Arial" w:cs="Arial"/>
          <w:sz w:val="22"/>
          <w:szCs w:val="22"/>
        </w:rPr>
        <w:t>)</w:t>
      </w:r>
      <w:r w:rsidR="00D15110" w:rsidRPr="00304ABF">
        <w:rPr>
          <w:rFonts w:ascii="Arial" w:hAnsi="Arial" w:cs="Arial"/>
          <w:sz w:val="22"/>
          <w:szCs w:val="22"/>
        </w:rPr>
        <w:t xml:space="preserve">, </w:t>
      </w:r>
      <w:r w:rsidRPr="00304ABF">
        <w:rPr>
          <w:rFonts w:ascii="Arial" w:hAnsi="Arial" w:cs="Arial"/>
          <w:sz w:val="22"/>
          <w:szCs w:val="22"/>
        </w:rPr>
        <w:t xml:space="preserve">wskazane poniżej informacje </w:t>
      </w:r>
      <w:r w:rsidRPr="00304ABF">
        <w:rPr>
          <w:rFonts w:ascii="Arial" w:hAnsi="Arial" w:cs="Arial"/>
          <w:sz w:val="22"/>
          <w:szCs w:val="22"/>
        </w:rPr>
        <w:lastRenderedPageBreak/>
        <w:t>zawarte w ofercie stanowią tajemnicę przedsiębiorstwa w</w:t>
      </w:r>
      <w:r w:rsidR="002A3C2D" w:rsidRPr="00304ABF">
        <w:rPr>
          <w:rFonts w:ascii="Arial" w:hAnsi="Arial" w:cs="Arial"/>
          <w:sz w:val="22"/>
          <w:szCs w:val="22"/>
        </w:rPr>
        <w:t> </w:t>
      </w:r>
      <w:r w:rsidRPr="00304ABF">
        <w:rPr>
          <w:rFonts w:ascii="Arial" w:hAnsi="Arial" w:cs="Arial"/>
          <w:sz w:val="22"/>
          <w:szCs w:val="22"/>
        </w:rPr>
        <w:t>rozumieniu przepisów o zwalczaniu nieuczciwej konkurencji i w związku z tym nie mogą być udostępniane, w szczególności innym uczestnikom postępowania.</w:t>
      </w:r>
      <w:r w:rsidR="0012665E" w:rsidRPr="0012665E">
        <w:rPr>
          <w:rFonts w:ascii="Arial" w:hAnsi="Arial" w:cs="Arial"/>
          <w:sz w:val="22"/>
          <w:szCs w:val="22"/>
        </w:rPr>
        <w:t xml:space="preserve"> </w:t>
      </w:r>
      <w:r w:rsidR="0012665E" w:rsidRPr="00304ABF">
        <w:rPr>
          <w:rFonts w:ascii="Arial" w:hAnsi="Arial" w:cs="Arial"/>
          <w:sz w:val="22"/>
          <w:szCs w:val="22"/>
        </w:rPr>
        <w:t>*</w:t>
      </w:r>
    </w:p>
    <w:p w14:paraId="68C64D9E" w14:textId="77777777" w:rsidR="00D102D7" w:rsidRPr="00304ABF" w:rsidRDefault="00D102D7" w:rsidP="00FD610B">
      <w:pPr>
        <w:ind w:left="360" w:right="140"/>
        <w:jc w:val="both"/>
        <w:rPr>
          <w:rFonts w:ascii="Arial" w:hAnsi="Arial" w:cs="Arial"/>
          <w:sz w:val="22"/>
          <w:szCs w:val="22"/>
        </w:rPr>
      </w:pPr>
    </w:p>
    <w:tbl>
      <w:tblPr>
        <w:tblW w:w="9268" w:type="dxa"/>
        <w:tblInd w:w="479" w:type="dxa"/>
        <w:tblLayout w:type="fixed"/>
        <w:tblLook w:val="0000" w:firstRow="0" w:lastRow="0" w:firstColumn="0" w:lastColumn="0" w:noHBand="0" w:noVBand="0"/>
      </w:tblPr>
      <w:tblGrid>
        <w:gridCol w:w="708"/>
        <w:gridCol w:w="4948"/>
        <w:gridCol w:w="1911"/>
        <w:gridCol w:w="1701"/>
      </w:tblGrid>
      <w:tr w:rsidR="00D55162" w:rsidRPr="00304ABF" w14:paraId="7575D8AE" w14:textId="77777777" w:rsidTr="00A379F0">
        <w:trPr>
          <w:cantSplit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9C8D81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49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ED3EF2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color w:val="000000"/>
                <w:sz w:val="22"/>
                <w:szCs w:val="22"/>
              </w:rPr>
              <w:t>Oznaczenie rodzaju informacji</w:t>
            </w:r>
          </w:p>
        </w:tc>
        <w:tc>
          <w:tcPr>
            <w:tcW w:w="3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47C6A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color w:val="000000"/>
                <w:sz w:val="22"/>
                <w:szCs w:val="22"/>
              </w:rPr>
              <w:t>Strony w ofercie (wyrażone liczbą)</w:t>
            </w:r>
          </w:p>
        </w:tc>
      </w:tr>
      <w:tr w:rsidR="00D55162" w:rsidRPr="00304ABF" w14:paraId="7D495B7C" w14:textId="77777777" w:rsidTr="00A379F0">
        <w:trPr>
          <w:cantSplit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068AD0" w14:textId="77777777" w:rsidR="00D55162" w:rsidRPr="00304ABF" w:rsidRDefault="00D55162" w:rsidP="00D55162">
            <w:pPr>
              <w:numPr>
                <w:ilvl w:val="0"/>
                <w:numId w:val="30"/>
              </w:numPr>
              <w:shd w:val="clear" w:color="auto" w:fill="FFFFFF"/>
              <w:suppressAutoHyphens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08344B" w14:textId="77777777" w:rsidR="00D55162" w:rsidRPr="00304ABF" w:rsidRDefault="00D55162" w:rsidP="00D55162">
            <w:pPr>
              <w:numPr>
                <w:ilvl w:val="0"/>
                <w:numId w:val="30"/>
              </w:numPr>
              <w:shd w:val="clear" w:color="auto" w:fill="FFFFFF"/>
              <w:suppressAutoHyphens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CAD5DA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color w:val="000000"/>
                <w:sz w:val="22"/>
                <w:szCs w:val="22"/>
              </w:rPr>
              <w:t>od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AACF1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color w:val="000000"/>
                <w:sz w:val="22"/>
                <w:szCs w:val="22"/>
              </w:rPr>
              <w:t>do</w:t>
            </w:r>
          </w:p>
        </w:tc>
      </w:tr>
      <w:tr w:rsidR="00D55162" w:rsidRPr="00304ABF" w14:paraId="2FA96EB8" w14:textId="77777777" w:rsidTr="00A379F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47A9C2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DA30EA" w14:textId="77777777" w:rsidR="00D55162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2482C74" w14:textId="77777777" w:rsidR="0012665E" w:rsidRPr="00304ABF" w:rsidRDefault="0012665E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DE21BA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0C744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55162" w:rsidRPr="00304ABF" w14:paraId="4DA40B40" w14:textId="77777777" w:rsidTr="00A379F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095BB8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C92BBD" w14:textId="77777777" w:rsidR="00D55162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0C105147" w14:textId="77777777" w:rsidR="0012665E" w:rsidRPr="00304ABF" w:rsidRDefault="0012665E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0AC371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8BE29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295086B8" w14:textId="77777777" w:rsidR="00304ABF" w:rsidRPr="00304ABF" w:rsidRDefault="00304ABF" w:rsidP="00D55162">
      <w:pPr>
        <w:shd w:val="clear" w:color="auto" w:fill="FFFFFF"/>
        <w:spacing w:before="60"/>
        <w:ind w:firstLine="425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114D0CF9" w14:textId="77777777" w:rsidR="00D55162" w:rsidRPr="00304ABF" w:rsidRDefault="00D55162" w:rsidP="00D55162">
      <w:pPr>
        <w:shd w:val="clear" w:color="auto" w:fill="FFFFFF"/>
        <w:spacing w:before="60"/>
        <w:ind w:firstLine="425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  <w:r w:rsidRPr="00304ABF">
        <w:rPr>
          <w:rFonts w:ascii="Arial" w:hAnsi="Arial" w:cs="Arial"/>
          <w:b/>
          <w:i/>
          <w:color w:val="000000"/>
          <w:sz w:val="18"/>
          <w:szCs w:val="18"/>
        </w:rPr>
        <w:t>*niepotrzebne skreślić</w:t>
      </w:r>
    </w:p>
    <w:p w14:paraId="53F774E9" w14:textId="77777777" w:rsidR="00304ABF" w:rsidRDefault="00304ABF" w:rsidP="00D55162">
      <w:pPr>
        <w:shd w:val="clear" w:color="auto" w:fill="FFFFFF"/>
        <w:spacing w:before="60"/>
        <w:ind w:firstLine="425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574D0149" w14:textId="30A947FC" w:rsidR="00D55162" w:rsidRPr="0012665E" w:rsidRDefault="00D55162" w:rsidP="0012665E">
      <w:pPr>
        <w:pStyle w:val="Akapitzlist"/>
        <w:numPr>
          <w:ilvl w:val="0"/>
          <w:numId w:val="9"/>
        </w:numPr>
        <w:suppressAutoHyphens/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12665E">
        <w:rPr>
          <w:rFonts w:ascii="Arial" w:hAnsi="Arial" w:cs="Arial"/>
          <w:iCs/>
          <w:sz w:val="22"/>
          <w:szCs w:val="22"/>
        </w:rPr>
        <w:t>Informujemy, że wykonujemy działalność jako:</w:t>
      </w:r>
    </w:p>
    <w:p w14:paraId="403723EA" w14:textId="77777777" w:rsidR="00D55162" w:rsidRPr="00304ABF" w:rsidRDefault="00574639" w:rsidP="00D55162">
      <w:pPr>
        <w:numPr>
          <w:ilvl w:val="0"/>
          <w:numId w:val="31"/>
        </w:numPr>
        <w:tabs>
          <w:tab w:val="left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sz w:val="22"/>
          <w:szCs w:val="22"/>
        </w:rPr>
      </w:r>
      <w:r w:rsidRPr="00304ABF">
        <w:rPr>
          <w:rFonts w:ascii="Arial" w:hAnsi="Arial" w:cs="Arial"/>
          <w:sz w:val="22"/>
          <w:szCs w:val="22"/>
        </w:rPr>
        <w:fldChar w:fldCharType="separate"/>
      </w:r>
      <w:r w:rsidRPr="00304ABF">
        <w:rPr>
          <w:rFonts w:ascii="Arial" w:hAnsi="Arial" w:cs="Arial"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b/>
          <w:bCs/>
          <w:sz w:val="22"/>
          <w:szCs w:val="22"/>
        </w:rPr>
        <w:t xml:space="preserve"> </w:t>
      </w:r>
      <w:r w:rsidR="00D55162" w:rsidRPr="00304ABF">
        <w:rPr>
          <w:rFonts w:ascii="Arial" w:hAnsi="Arial" w:cs="Arial"/>
          <w:b/>
          <w:bCs/>
          <w:iCs/>
          <w:sz w:val="22"/>
          <w:szCs w:val="22"/>
        </w:rPr>
        <w:t>mikroprzedsiębiorstwo</w:t>
      </w:r>
    </w:p>
    <w:p w14:paraId="1E698C0C" w14:textId="77777777" w:rsidR="00D55162" w:rsidRPr="00304ABF" w:rsidRDefault="00574639" w:rsidP="00D55162">
      <w:pPr>
        <w:numPr>
          <w:ilvl w:val="0"/>
          <w:numId w:val="31"/>
        </w:numPr>
        <w:tabs>
          <w:tab w:val="left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sz w:val="22"/>
          <w:szCs w:val="22"/>
        </w:rPr>
      </w:r>
      <w:r w:rsidRPr="00304ABF">
        <w:rPr>
          <w:rFonts w:ascii="Arial" w:hAnsi="Arial" w:cs="Arial"/>
          <w:sz w:val="22"/>
          <w:szCs w:val="22"/>
        </w:rPr>
        <w:fldChar w:fldCharType="separate"/>
      </w:r>
      <w:r w:rsidRPr="00304ABF">
        <w:rPr>
          <w:rFonts w:ascii="Arial" w:hAnsi="Arial" w:cs="Arial"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b/>
          <w:bCs/>
          <w:sz w:val="22"/>
          <w:szCs w:val="22"/>
        </w:rPr>
        <w:t xml:space="preserve"> </w:t>
      </w:r>
      <w:r w:rsidR="00D55162" w:rsidRPr="00304ABF">
        <w:rPr>
          <w:rFonts w:ascii="Arial" w:hAnsi="Arial" w:cs="Arial"/>
          <w:b/>
          <w:bCs/>
          <w:iCs/>
          <w:sz w:val="22"/>
          <w:szCs w:val="22"/>
        </w:rPr>
        <w:t>małe przedsiębiorstwo</w:t>
      </w:r>
    </w:p>
    <w:p w14:paraId="522E5923" w14:textId="77777777" w:rsidR="00D55162" w:rsidRPr="00304ABF" w:rsidRDefault="00574639" w:rsidP="00D55162">
      <w:pPr>
        <w:numPr>
          <w:ilvl w:val="0"/>
          <w:numId w:val="31"/>
        </w:numPr>
        <w:tabs>
          <w:tab w:val="left" w:pos="360"/>
        </w:tabs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sz w:val="22"/>
          <w:szCs w:val="22"/>
        </w:rPr>
      </w:r>
      <w:r w:rsidRPr="00304ABF">
        <w:rPr>
          <w:rFonts w:ascii="Arial" w:hAnsi="Arial" w:cs="Arial"/>
          <w:sz w:val="22"/>
          <w:szCs w:val="22"/>
        </w:rPr>
        <w:fldChar w:fldCharType="separate"/>
      </w:r>
      <w:r w:rsidRPr="00304ABF">
        <w:rPr>
          <w:rFonts w:ascii="Arial" w:hAnsi="Arial" w:cs="Arial"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sz w:val="22"/>
          <w:szCs w:val="22"/>
        </w:rPr>
        <w:t xml:space="preserve"> </w:t>
      </w:r>
      <w:r w:rsidR="00D55162" w:rsidRPr="00304ABF">
        <w:rPr>
          <w:rFonts w:ascii="Arial" w:hAnsi="Arial" w:cs="Arial"/>
          <w:b/>
          <w:sz w:val="22"/>
          <w:szCs w:val="22"/>
        </w:rPr>
        <w:t>średnie przedsiębiorstwo</w:t>
      </w:r>
    </w:p>
    <w:p w14:paraId="571E7712" w14:textId="77777777" w:rsidR="00D55162" w:rsidRPr="00304ABF" w:rsidRDefault="00574639" w:rsidP="00D55162">
      <w:pPr>
        <w:numPr>
          <w:ilvl w:val="0"/>
          <w:numId w:val="31"/>
        </w:numPr>
        <w:tabs>
          <w:tab w:val="left" w:pos="360"/>
        </w:tabs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304ABF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b/>
          <w:sz w:val="22"/>
          <w:szCs w:val="22"/>
        </w:rPr>
      </w:r>
      <w:r w:rsidRPr="00304ABF">
        <w:rPr>
          <w:rFonts w:ascii="Arial" w:hAnsi="Arial" w:cs="Arial"/>
          <w:b/>
          <w:sz w:val="22"/>
          <w:szCs w:val="22"/>
        </w:rPr>
        <w:fldChar w:fldCharType="separate"/>
      </w:r>
      <w:r w:rsidRPr="00304ABF">
        <w:rPr>
          <w:rFonts w:ascii="Arial" w:hAnsi="Arial" w:cs="Arial"/>
          <w:b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b/>
          <w:sz w:val="22"/>
          <w:szCs w:val="22"/>
        </w:rPr>
        <w:t xml:space="preserve"> jednoosobowa działalność gospodarcza</w:t>
      </w:r>
    </w:p>
    <w:p w14:paraId="46CAC1D5" w14:textId="77777777" w:rsidR="00D55162" w:rsidRPr="00304ABF" w:rsidRDefault="00574639" w:rsidP="00D55162">
      <w:pPr>
        <w:numPr>
          <w:ilvl w:val="0"/>
          <w:numId w:val="31"/>
        </w:numPr>
        <w:tabs>
          <w:tab w:val="left" w:pos="360"/>
        </w:tabs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304ABF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b/>
          <w:sz w:val="22"/>
          <w:szCs w:val="22"/>
        </w:rPr>
      </w:r>
      <w:r w:rsidRPr="00304ABF">
        <w:rPr>
          <w:rFonts w:ascii="Arial" w:hAnsi="Arial" w:cs="Arial"/>
          <w:b/>
          <w:sz w:val="22"/>
          <w:szCs w:val="22"/>
        </w:rPr>
        <w:fldChar w:fldCharType="separate"/>
      </w:r>
      <w:r w:rsidRPr="00304ABF">
        <w:rPr>
          <w:rFonts w:ascii="Arial" w:hAnsi="Arial" w:cs="Arial"/>
          <w:b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b/>
          <w:sz w:val="22"/>
          <w:szCs w:val="22"/>
        </w:rPr>
        <w:t xml:space="preserve"> osoba fizyczna nieprowadząca działalności gospodarczej</w:t>
      </w:r>
    </w:p>
    <w:p w14:paraId="6B7AEF7A" w14:textId="77777777" w:rsidR="00D55162" w:rsidRPr="00304ABF" w:rsidRDefault="00574639" w:rsidP="00D55162">
      <w:pPr>
        <w:numPr>
          <w:ilvl w:val="0"/>
          <w:numId w:val="31"/>
        </w:numPr>
        <w:tabs>
          <w:tab w:val="left" w:pos="360"/>
        </w:tabs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304ABF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b/>
          <w:sz w:val="22"/>
          <w:szCs w:val="22"/>
        </w:rPr>
      </w:r>
      <w:r w:rsidRPr="00304ABF">
        <w:rPr>
          <w:rFonts w:ascii="Arial" w:hAnsi="Arial" w:cs="Arial"/>
          <w:b/>
          <w:sz w:val="22"/>
          <w:szCs w:val="22"/>
        </w:rPr>
        <w:fldChar w:fldCharType="separate"/>
      </w:r>
      <w:r w:rsidRPr="00304ABF">
        <w:rPr>
          <w:rFonts w:ascii="Arial" w:hAnsi="Arial" w:cs="Arial"/>
          <w:b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b/>
          <w:sz w:val="22"/>
          <w:szCs w:val="22"/>
        </w:rPr>
        <w:t xml:space="preserve"> inny rodzaj</w:t>
      </w:r>
    </w:p>
    <w:p w14:paraId="6642191F" w14:textId="77777777" w:rsidR="00D55162" w:rsidRPr="00304ABF" w:rsidRDefault="00D55162" w:rsidP="00FD610B">
      <w:pPr>
        <w:ind w:left="360" w:right="140"/>
        <w:jc w:val="both"/>
        <w:rPr>
          <w:rFonts w:ascii="Arial" w:hAnsi="Arial" w:cs="Arial"/>
          <w:sz w:val="22"/>
          <w:szCs w:val="22"/>
        </w:rPr>
      </w:pPr>
    </w:p>
    <w:p w14:paraId="10CAB991" w14:textId="77777777" w:rsidR="00A63A0D" w:rsidRPr="00223C07" w:rsidRDefault="00A63A0D" w:rsidP="000E69AE">
      <w:pPr>
        <w:pStyle w:val="Akapitzlist"/>
        <w:numPr>
          <w:ilvl w:val="0"/>
          <w:numId w:val="9"/>
        </w:numPr>
        <w:ind w:right="140"/>
        <w:jc w:val="both"/>
        <w:rPr>
          <w:rFonts w:ascii="Arial" w:hAnsi="Arial" w:cs="Arial"/>
          <w:sz w:val="22"/>
          <w:szCs w:val="22"/>
        </w:rPr>
      </w:pPr>
      <w:r w:rsidRPr="00223C07">
        <w:rPr>
          <w:rFonts w:ascii="Arial" w:hAnsi="Arial" w:cs="Arial"/>
          <w:sz w:val="22"/>
          <w:szCs w:val="22"/>
        </w:rPr>
        <w:t>Wypełniliśmy obowiązki informacyjne przewidziane w art. 13 lub 14 RODO</w:t>
      </w:r>
      <w:r w:rsidRPr="00223C07">
        <w:rPr>
          <w:rFonts w:ascii="Arial" w:hAnsi="Arial" w:cs="Arial"/>
          <w:sz w:val="22"/>
          <w:szCs w:val="22"/>
          <w:vertAlign w:val="superscript"/>
        </w:rPr>
        <w:footnoteReference w:id="1"/>
      </w:r>
      <w:r w:rsidRPr="00223C07">
        <w:rPr>
          <w:rFonts w:ascii="Arial" w:hAnsi="Arial" w:cs="Arial"/>
          <w:sz w:val="22"/>
          <w:szCs w:val="22"/>
        </w:rPr>
        <w:t xml:space="preserve"> wobec osób fizycznych, od których dane osobowe bezpośrednio lub pośrednio zostały pozyskane w celu ubiegania się o udzielenie zamówienia publicznego w niniejszym postępowaniu</w:t>
      </w:r>
      <w:r w:rsidRPr="00223C07">
        <w:rPr>
          <w:rFonts w:ascii="Arial" w:hAnsi="Arial" w:cs="Arial"/>
          <w:sz w:val="22"/>
          <w:szCs w:val="22"/>
          <w:vertAlign w:val="superscript"/>
        </w:rPr>
        <w:footnoteReference w:id="2"/>
      </w:r>
      <w:r w:rsidRPr="00223C07">
        <w:rPr>
          <w:rFonts w:ascii="Arial" w:hAnsi="Arial" w:cs="Arial"/>
          <w:sz w:val="22"/>
          <w:szCs w:val="22"/>
        </w:rPr>
        <w:t>.</w:t>
      </w:r>
    </w:p>
    <w:p w14:paraId="6EF3C65A" w14:textId="77777777" w:rsidR="00223C07" w:rsidRPr="009A78F4" w:rsidRDefault="00223C07" w:rsidP="009A78F4">
      <w:pPr>
        <w:ind w:right="140"/>
        <w:jc w:val="both"/>
        <w:rPr>
          <w:rFonts w:ascii="Arial" w:hAnsi="Arial" w:cs="Arial"/>
          <w:sz w:val="22"/>
          <w:szCs w:val="22"/>
        </w:rPr>
      </w:pPr>
    </w:p>
    <w:p w14:paraId="75F9EC03" w14:textId="77777777" w:rsidR="00A63A0D" w:rsidRPr="00304ABF" w:rsidRDefault="00A63A0D" w:rsidP="00A63A0D">
      <w:pPr>
        <w:rPr>
          <w:rFonts w:ascii="Arial" w:hAnsi="Arial" w:cs="Arial"/>
          <w:sz w:val="22"/>
          <w:szCs w:val="22"/>
        </w:rPr>
      </w:pPr>
    </w:p>
    <w:p w14:paraId="0FE01718" w14:textId="77777777" w:rsidR="00304ABF" w:rsidRPr="00304ABF" w:rsidRDefault="00304ABF" w:rsidP="00A63A0D">
      <w:pPr>
        <w:rPr>
          <w:rFonts w:ascii="Arial" w:hAnsi="Arial" w:cs="Arial"/>
          <w:sz w:val="22"/>
          <w:szCs w:val="22"/>
        </w:rPr>
      </w:pPr>
    </w:p>
    <w:p w14:paraId="22E2ABB1" w14:textId="77777777" w:rsidR="00304ABF" w:rsidRPr="00304ABF" w:rsidRDefault="00304ABF" w:rsidP="00A63A0D">
      <w:pPr>
        <w:rPr>
          <w:rFonts w:ascii="Arial" w:hAnsi="Arial" w:cs="Arial"/>
          <w:sz w:val="22"/>
          <w:szCs w:val="22"/>
        </w:rPr>
      </w:pPr>
    </w:p>
    <w:p w14:paraId="6CE17313" w14:textId="77777777" w:rsidR="00A63A0D" w:rsidRPr="00304ABF" w:rsidRDefault="00A63A0D" w:rsidP="00A63A0D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Załącznikami do niniejszej oferty są :                                  </w:t>
      </w:r>
    </w:p>
    <w:p w14:paraId="20088E93" w14:textId="77777777" w:rsidR="00A63A0D" w:rsidRPr="00304ABF" w:rsidRDefault="00A63A0D" w:rsidP="00A63A0D">
      <w:pPr>
        <w:numPr>
          <w:ilvl w:val="0"/>
          <w:numId w:val="10"/>
        </w:numPr>
        <w:suppressAutoHyphens/>
        <w:spacing w:before="120"/>
        <w:ind w:left="357" w:hanging="357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..................................................................................................</w:t>
      </w:r>
    </w:p>
    <w:p w14:paraId="03525BD2" w14:textId="77777777" w:rsidR="00A63A0D" w:rsidRPr="00304ABF" w:rsidRDefault="00A63A0D" w:rsidP="00A63A0D">
      <w:pPr>
        <w:numPr>
          <w:ilvl w:val="0"/>
          <w:numId w:val="10"/>
        </w:numPr>
        <w:suppressAutoHyphens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                </w:t>
      </w:r>
    </w:p>
    <w:p w14:paraId="09994688" w14:textId="77777777" w:rsidR="00A63A0D" w:rsidRPr="00304ABF" w:rsidRDefault="00A63A0D" w:rsidP="00A63A0D">
      <w:pPr>
        <w:numPr>
          <w:ilvl w:val="0"/>
          <w:numId w:val="10"/>
        </w:numPr>
        <w:suppressAutoHyphens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 </w:t>
      </w:r>
    </w:p>
    <w:p w14:paraId="58338E92" w14:textId="77777777" w:rsidR="00A63A0D" w:rsidRPr="00304ABF" w:rsidRDefault="00A63A0D" w:rsidP="00A63A0D">
      <w:pPr>
        <w:numPr>
          <w:ilvl w:val="0"/>
          <w:numId w:val="10"/>
        </w:numPr>
        <w:suppressAutoHyphens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..................................................................................................</w:t>
      </w:r>
    </w:p>
    <w:p w14:paraId="4CF16C97" w14:textId="77777777" w:rsidR="00A63A0D" w:rsidRPr="00304ABF" w:rsidRDefault="00A63A0D" w:rsidP="00A63A0D">
      <w:pPr>
        <w:numPr>
          <w:ilvl w:val="0"/>
          <w:numId w:val="10"/>
        </w:numPr>
        <w:suppressAutoHyphens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..................................................................................................</w:t>
      </w:r>
    </w:p>
    <w:p w14:paraId="64DFCD8C" w14:textId="77777777" w:rsidR="00A63A0D" w:rsidRPr="00304ABF" w:rsidRDefault="00A63A0D" w:rsidP="00A63A0D">
      <w:pPr>
        <w:rPr>
          <w:rFonts w:ascii="Arial" w:hAnsi="Arial" w:cs="Arial"/>
          <w:sz w:val="22"/>
          <w:szCs w:val="22"/>
        </w:rPr>
      </w:pPr>
    </w:p>
    <w:p w14:paraId="78DD54E3" w14:textId="77777777" w:rsidR="00070E14" w:rsidRPr="00304ABF" w:rsidRDefault="00070E14" w:rsidP="00A63A0D">
      <w:pPr>
        <w:rPr>
          <w:rFonts w:ascii="Arial" w:hAnsi="Arial" w:cs="Arial"/>
          <w:sz w:val="22"/>
          <w:szCs w:val="22"/>
        </w:rPr>
      </w:pPr>
    </w:p>
    <w:p w14:paraId="05717E49" w14:textId="77777777" w:rsidR="00EF1638" w:rsidRDefault="00EF1638" w:rsidP="0049733E">
      <w:pPr>
        <w:ind w:left="4248" w:firstLine="708"/>
        <w:rPr>
          <w:rFonts w:ascii="Arial" w:hAnsi="Arial" w:cs="Arial"/>
          <w:sz w:val="22"/>
          <w:szCs w:val="22"/>
        </w:rPr>
      </w:pPr>
    </w:p>
    <w:p w14:paraId="05907F29" w14:textId="77777777" w:rsidR="00EF1638" w:rsidRDefault="00EF1638" w:rsidP="0049733E">
      <w:pPr>
        <w:ind w:left="4248" w:firstLine="708"/>
        <w:rPr>
          <w:rFonts w:ascii="Arial" w:hAnsi="Arial" w:cs="Arial"/>
          <w:sz w:val="22"/>
          <w:szCs w:val="22"/>
        </w:rPr>
      </w:pPr>
    </w:p>
    <w:p w14:paraId="7A07B4E3" w14:textId="77777777" w:rsidR="00E23F46" w:rsidRPr="009379B9" w:rsidRDefault="00E23F46" w:rsidP="00D33B49">
      <w:pPr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  <w:r w:rsidRPr="009379B9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Informacja:</w:t>
      </w:r>
    </w:p>
    <w:tbl>
      <w:tblPr>
        <w:tblW w:w="9072" w:type="dxa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7E0672" w:rsidRPr="00A727B0" w14:paraId="18D9C061" w14:textId="77777777" w:rsidTr="002379E0">
        <w:trPr>
          <w:trHeight w:val="462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0AB177" w14:textId="77777777" w:rsidR="007E0672" w:rsidRPr="00181AA3" w:rsidRDefault="007E0672" w:rsidP="002379E0">
            <w:pPr>
              <w:spacing w:line="320" w:lineRule="atLeast"/>
              <w:jc w:val="both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181AA3">
              <w:rPr>
                <w:rFonts w:ascii="Arial" w:hAnsi="Arial" w:cs="Arial"/>
                <w:i/>
                <w:iCs/>
                <w:color w:val="EE0000"/>
                <w:sz w:val="20"/>
                <w:szCs w:val="20"/>
              </w:rPr>
              <w:t>Dokument musi być opatrzony przez osobę lub osoby uprawnione do reprezentowania firmy kwalifikowanym podpisem elektronicznym, podpisem zaufany</w:t>
            </w:r>
            <w:r>
              <w:rPr>
                <w:rFonts w:ascii="Arial" w:hAnsi="Arial" w:cs="Arial"/>
                <w:i/>
                <w:iCs/>
                <w:color w:val="EE0000"/>
                <w:sz w:val="20"/>
                <w:szCs w:val="20"/>
              </w:rPr>
              <w:t>m</w:t>
            </w:r>
            <w:r w:rsidRPr="00181AA3">
              <w:rPr>
                <w:rFonts w:ascii="Arial" w:hAnsi="Arial" w:cs="Arial"/>
                <w:i/>
                <w:iCs/>
                <w:color w:val="EE0000"/>
                <w:sz w:val="20"/>
                <w:szCs w:val="20"/>
              </w:rPr>
              <w:t xml:space="preserve"> lub podpisem osobistym i przekazany Zamawiającemu wraz z dokumentem (-ami) potwierdzającymi prawo do reprezentacji Podmiotu  przez osobę podpisującą ofertę</w:t>
            </w:r>
          </w:p>
          <w:p w14:paraId="0C46F2B5" w14:textId="77777777" w:rsidR="007E0672" w:rsidRPr="00A727B0" w:rsidRDefault="007E0672" w:rsidP="002379E0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</w:tr>
    </w:tbl>
    <w:p w14:paraId="74B60CAC" w14:textId="77777777" w:rsidR="007E0672" w:rsidRPr="00BA28F1" w:rsidRDefault="007E0672" w:rsidP="007E0672">
      <w:pPr>
        <w:rPr>
          <w:sz w:val="20"/>
          <w:szCs w:val="20"/>
        </w:rPr>
      </w:pPr>
    </w:p>
    <w:p w14:paraId="3DD04584" w14:textId="77777777" w:rsidR="00E23F46" w:rsidRPr="009379B9" w:rsidRDefault="00E23F46" w:rsidP="0049733E">
      <w:pPr>
        <w:ind w:left="4248" w:firstLine="708"/>
        <w:rPr>
          <w:rFonts w:ascii="Arial" w:hAnsi="Arial" w:cs="Arial"/>
          <w:color w:val="FF0000"/>
          <w:sz w:val="22"/>
          <w:szCs w:val="22"/>
        </w:rPr>
      </w:pPr>
    </w:p>
    <w:sectPr w:rsidR="00E23F46" w:rsidRPr="009379B9" w:rsidSect="00AB1B3D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606E6" w14:textId="77777777" w:rsidR="00434F99" w:rsidRDefault="00434F99" w:rsidP="00A63A0D">
      <w:r>
        <w:separator/>
      </w:r>
    </w:p>
  </w:endnote>
  <w:endnote w:type="continuationSeparator" w:id="0">
    <w:p w14:paraId="4583A058" w14:textId="77777777" w:rsidR="00434F99" w:rsidRDefault="00434F99" w:rsidP="00A63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Sans">
    <w:altName w:val="Arial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4128956"/>
      <w:docPartObj>
        <w:docPartGallery w:val="Page Numbers (Bottom of Page)"/>
        <w:docPartUnique/>
      </w:docPartObj>
    </w:sdtPr>
    <w:sdtContent>
      <w:p w14:paraId="7195BEBF" w14:textId="77777777" w:rsidR="00FD610B" w:rsidRDefault="00574639">
        <w:pPr>
          <w:pStyle w:val="Stopka"/>
          <w:jc w:val="right"/>
        </w:pPr>
        <w:r>
          <w:fldChar w:fldCharType="begin"/>
        </w:r>
        <w:r w:rsidR="00FD610B">
          <w:instrText>PAGE   \* MERGEFORMAT</w:instrText>
        </w:r>
        <w:r>
          <w:fldChar w:fldCharType="separate"/>
        </w:r>
        <w:r w:rsidR="00543BB3">
          <w:rPr>
            <w:noProof/>
          </w:rPr>
          <w:t>2</w:t>
        </w:r>
        <w:r>
          <w:fldChar w:fldCharType="end"/>
        </w:r>
      </w:p>
    </w:sdtContent>
  </w:sdt>
  <w:p w14:paraId="18C3A3FB" w14:textId="77777777" w:rsidR="00FD610B" w:rsidRDefault="00FD61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ADA26" w14:textId="77777777" w:rsidR="00434F99" w:rsidRDefault="00434F99" w:rsidP="00A63A0D">
      <w:r>
        <w:separator/>
      </w:r>
    </w:p>
  </w:footnote>
  <w:footnote w:type="continuationSeparator" w:id="0">
    <w:p w14:paraId="30AC422D" w14:textId="77777777" w:rsidR="00434F99" w:rsidRDefault="00434F99" w:rsidP="00A63A0D">
      <w:r>
        <w:continuationSeparator/>
      </w:r>
    </w:p>
  </w:footnote>
  <w:footnote w:id="1">
    <w:p w14:paraId="6B0CE822" w14:textId="77777777" w:rsidR="009639D2" w:rsidRPr="00C7024E" w:rsidRDefault="009639D2" w:rsidP="00FD610B">
      <w:pPr>
        <w:pStyle w:val="Tekstprzypisudolnego"/>
        <w:jc w:val="both"/>
        <w:rPr>
          <w:sz w:val="14"/>
          <w:szCs w:val="14"/>
        </w:rPr>
      </w:pPr>
      <w:r w:rsidRPr="00C7024E">
        <w:rPr>
          <w:rStyle w:val="Odwoanieprzypisudolnego"/>
          <w:sz w:val="14"/>
          <w:szCs w:val="14"/>
        </w:rPr>
        <w:footnoteRef/>
      </w:r>
      <w:r w:rsidRPr="00C7024E">
        <w:rPr>
          <w:sz w:val="14"/>
          <w:szCs w:val="14"/>
        </w:rPr>
        <w:t xml:space="preserve"> </w:t>
      </w:r>
      <w:r w:rsidRPr="00C7024E">
        <w:rPr>
          <w:rFonts w:ascii="Arial" w:hAnsi="Arial" w:cs="Arial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119.1</w:t>
      </w:r>
    </w:p>
  </w:footnote>
  <w:footnote w:id="2">
    <w:p w14:paraId="693251B7" w14:textId="77777777" w:rsidR="009639D2" w:rsidRDefault="009639D2" w:rsidP="00FD610B">
      <w:pPr>
        <w:pStyle w:val="Tekstprzypisudolnego"/>
        <w:jc w:val="both"/>
      </w:pPr>
      <w:r w:rsidRPr="00C7024E">
        <w:rPr>
          <w:rStyle w:val="Odwoanieprzypisudolnego"/>
          <w:sz w:val="14"/>
          <w:szCs w:val="14"/>
        </w:rPr>
        <w:footnoteRef/>
      </w:r>
      <w:r w:rsidRPr="00C7024E">
        <w:rPr>
          <w:sz w:val="14"/>
          <w:szCs w:val="14"/>
        </w:rPr>
        <w:t xml:space="preserve"> </w:t>
      </w:r>
      <w:r w:rsidRPr="00C7024E">
        <w:rPr>
          <w:rFonts w:ascii="Arial" w:hAnsi="Arial" w:cs="Arial"/>
          <w:color w:val="000000"/>
          <w:sz w:val="14"/>
          <w:szCs w:val="14"/>
        </w:rPr>
        <w:t xml:space="preserve">W przypadku gdy Wykonawca </w:t>
      </w:r>
      <w:r w:rsidRPr="00C7024E">
        <w:rPr>
          <w:rFonts w:ascii="Arial" w:hAnsi="Arial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A0B77" w14:textId="68029C96" w:rsidR="00AB1B3D" w:rsidRDefault="00AB1B3D" w:rsidP="00AB1B3D">
    <w:pPr>
      <w:pStyle w:val="Nagwek"/>
      <w:jc w:val="center"/>
    </w:pPr>
    <w:r>
      <w:rPr>
        <w:noProof/>
      </w:rPr>
      <w:drawing>
        <wp:inline distT="0" distB="0" distL="0" distR="0" wp14:anchorId="473E0C78" wp14:editId="3271399A">
          <wp:extent cx="5400675" cy="1040606"/>
          <wp:effectExtent l="0" t="0" r="0" b="7620"/>
          <wp:docPr id="6985597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0702" cy="10463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EA2C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sz w:val="21"/>
        <w:szCs w:val="21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4"/>
    <w:multiLevelType w:val="multilevel"/>
    <w:tmpl w:val="8FCC054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6"/>
    <w:multiLevelType w:val="singleLevel"/>
    <w:tmpl w:val="D15E866A"/>
    <w:name w:val="WW8Num6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</w:abstractNum>
  <w:abstractNum w:abstractNumId="5" w15:restartNumberingAfterBreak="0">
    <w:nsid w:val="00000008"/>
    <w:multiLevelType w:val="singleLevel"/>
    <w:tmpl w:val="0000000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Cs/>
        <w:sz w:val="21"/>
        <w:szCs w:val="21"/>
      </w:rPr>
    </w:lvl>
  </w:abstractNum>
  <w:abstractNum w:abstractNumId="6" w15:restartNumberingAfterBreak="0">
    <w:nsid w:val="00000022"/>
    <w:multiLevelType w:val="multilevel"/>
    <w:tmpl w:val="000000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1.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1570A18"/>
    <w:multiLevelType w:val="hybridMultilevel"/>
    <w:tmpl w:val="B1C66E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174768F"/>
    <w:multiLevelType w:val="hybridMultilevel"/>
    <w:tmpl w:val="C428C8E2"/>
    <w:lvl w:ilvl="0" w:tplc="A2A4ED0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A11B63"/>
    <w:multiLevelType w:val="hybridMultilevel"/>
    <w:tmpl w:val="A03004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6F43DC"/>
    <w:multiLevelType w:val="hybridMultilevel"/>
    <w:tmpl w:val="1B6696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3D4643"/>
    <w:multiLevelType w:val="hybridMultilevel"/>
    <w:tmpl w:val="535436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4864CF"/>
    <w:multiLevelType w:val="hybridMultilevel"/>
    <w:tmpl w:val="721286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E865D4"/>
    <w:multiLevelType w:val="hybridMultilevel"/>
    <w:tmpl w:val="28A22C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73300CD"/>
    <w:multiLevelType w:val="multilevel"/>
    <w:tmpl w:val="F508D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2252"/>
        </w:tabs>
        <w:ind w:left="2252" w:hanging="360"/>
      </w:pPr>
    </w:lvl>
    <w:lvl w:ilvl="4">
      <w:start w:val="1"/>
      <w:numFmt w:val="lowerLetter"/>
      <w:lvlText w:val="%5."/>
      <w:lvlJc w:val="left"/>
      <w:pPr>
        <w:tabs>
          <w:tab w:val="num" w:pos="2972"/>
        </w:tabs>
        <w:ind w:left="2972" w:hanging="360"/>
      </w:pPr>
    </w:lvl>
    <w:lvl w:ilvl="5">
      <w:start w:val="1"/>
      <w:numFmt w:val="lowerRoman"/>
      <w:lvlText w:val="%6."/>
      <w:lvlJc w:val="left"/>
      <w:pPr>
        <w:tabs>
          <w:tab w:val="num" w:pos="3692"/>
        </w:tabs>
        <w:ind w:left="3692" w:hanging="180"/>
      </w:pPr>
    </w:lvl>
    <w:lvl w:ilvl="6">
      <w:start w:val="1"/>
      <w:numFmt w:val="decimal"/>
      <w:lvlText w:val="%7."/>
      <w:lvlJc w:val="left"/>
      <w:pPr>
        <w:tabs>
          <w:tab w:val="num" w:pos="4412"/>
        </w:tabs>
        <w:ind w:left="4412" w:hanging="360"/>
      </w:pPr>
    </w:lvl>
    <w:lvl w:ilvl="7">
      <w:start w:val="1"/>
      <w:numFmt w:val="lowerLetter"/>
      <w:lvlText w:val="%8."/>
      <w:lvlJc w:val="left"/>
      <w:pPr>
        <w:tabs>
          <w:tab w:val="num" w:pos="5132"/>
        </w:tabs>
        <w:ind w:left="5132" w:hanging="360"/>
      </w:pPr>
    </w:lvl>
    <w:lvl w:ilvl="8">
      <w:start w:val="1"/>
      <w:numFmt w:val="lowerRoman"/>
      <w:lvlText w:val="%9."/>
      <w:lvlJc w:val="left"/>
      <w:pPr>
        <w:tabs>
          <w:tab w:val="num" w:pos="5852"/>
        </w:tabs>
        <w:ind w:left="5852" w:hanging="180"/>
      </w:pPr>
    </w:lvl>
  </w:abstractNum>
  <w:abstractNum w:abstractNumId="15" w15:restartNumberingAfterBreak="0">
    <w:nsid w:val="29F01CA3"/>
    <w:multiLevelType w:val="hybridMultilevel"/>
    <w:tmpl w:val="1518BF1E"/>
    <w:lvl w:ilvl="0" w:tplc="E0E6517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782AB4"/>
    <w:multiLevelType w:val="hybridMultilevel"/>
    <w:tmpl w:val="A148F394"/>
    <w:lvl w:ilvl="0" w:tplc="DE76D5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9C6AB4"/>
    <w:multiLevelType w:val="hybridMultilevel"/>
    <w:tmpl w:val="712070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34358C2"/>
    <w:multiLevelType w:val="hybridMultilevel"/>
    <w:tmpl w:val="0868BF0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3EE76AF"/>
    <w:multiLevelType w:val="hybridMultilevel"/>
    <w:tmpl w:val="21B8D4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F708EA"/>
    <w:multiLevelType w:val="hybridMultilevel"/>
    <w:tmpl w:val="1B6696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3177E1"/>
    <w:multiLevelType w:val="hybridMultilevel"/>
    <w:tmpl w:val="AB64A6F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1300F5E"/>
    <w:multiLevelType w:val="hybridMultilevel"/>
    <w:tmpl w:val="619C38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D272365"/>
    <w:multiLevelType w:val="hybridMultilevel"/>
    <w:tmpl w:val="949499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7017D5"/>
    <w:multiLevelType w:val="hybridMultilevel"/>
    <w:tmpl w:val="02FCD54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434058D"/>
    <w:multiLevelType w:val="hybridMultilevel"/>
    <w:tmpl w:val="434AC9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0F69DF"/>
    <w:multiLevelType w:val="hybridMultilevel"/>
    <w:tmpl w:val="DE9EFB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4E2392"/>
    <w:multiLevelType w:val="hybridMultilevel"/>
    <w:tmpl w:val="94A03E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1502EB"/>
    <w:multiLevelType w:val="hybridMultilevel"/>
    <w:tmpl w:val="1FD4613C"/>
    <w:lvl w:ilvl="0" w:tplc="E4C6157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7AF25EB"/>
    <w:multiLevelType w:val="hybridMultilevel"/>
    <w:tmpl w:val="722EAEE8"/>
    <w:lvl w:ilvl="0" w:tplc="2058147E">
      <w:start w:val="11"/>
      <w:numFmt w:val="decimal"/>
      <w:lvlText w:val="%1.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592A6471"/>
    <w:multiLevelType w:val="hybridMultilevel"/>
    <w:tmpl w:val="12C09DA6"/>
    <w:lvl w:ilvl="0" w:tplc="E4C6157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B3968D3"/>
    <w:multiLevelType w:val="hybridMultilevel"/>
    <w:tmpl w:val="4C84B1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AA6569"/>
    <w:multiLevelType w:val="hybridMultilevel"/>
    <w:tmpl w:val="9D02EA9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5E3299"/>
    <w:multiLevelType w:val="hybridMultilevel"/>
    <w:tmpl w:val="427E5B8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7F6470"/>
    <w:multiLevelType w:val="hybridMultilevel"/>
    <w:tmpl w:val="C0ECA800"/>
    <w:name w:val="WW8Num63"/>
    <w:lvl w:ilvl="0" w:tplc="D784A17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445C5C"/>
    <w:multiLevelType w:val="multilevel"/>
    <w:tmpl w:val="84E4ACB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69971F8D"/>
    <w:multiLevelType w:val="hybridMultilevel"/>
    <w:tmpl w:val="9D02EA9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C1826D9"/>
    <w:multiLevelType w:val="hybridMultilevel"/>
    <w:tmpl w:val="20666CE4"/>
    <w:lvl w:ilvl="0" w:tplc="D9E0E66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D4A77C5"/>
    <w:multiLevelType w:val="hybridMultilevel"/>
    <w:tmpl w:val="1102F284"/>
    <w:lvl w:ilvl="0" w:tplc="F95E2AF0">
      <w:start w:val="3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6B0BB5"/>
    <w:multiLevelType w:val="hybridMultilevel"/>
    <w:tmpl w:val="E87A237E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Arial" w:eastAsia="Times New Roman" w:hAnsi="Arial" w:cs="Arial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22C5AF7"/>
    <w:multiLevelType w:val="hybridMultilevel"/>
    <w:tmpl w:val="DC24D890"/>
    <w:lvl w:ilvl="0" w:tplc="9C48EEA6">
      <w:start w:val="1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72F2252"/>
    <w:multiLevelType w:val="hybridMultilevel"/>
    <w:tmpl w:val="A0BE48E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3959BF"/>
    <w:multiLevelType w:val="hybridMultilevel"/>
    <w:tmpl w:val="3588E8D2"/>
    <w:lvl w:ilvl="0" w:tplc="693C8142">
      <w:start w:val="1"/>
      <w:numFmt w:val="bullet"/>
      <w:lvlText w:val="¨"/>
      <w:lvlJc w:val="left"/>
      <w:pPr>
        <w:ind w:left="1146" w:hanging="360"/>
      </w:pPr>
      <w:rPr>
        <w:rFonts w:ascii="Wingdings" w:hAnsi="Wingdings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73524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876355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358347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506592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28623620">
    <w:abstractNumId w:val="2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7922449">
    <w:abstractNumId w:val="24"/>
  </w:num>
  <w:num w:numId="7" w16cid:durableId="954095144">
    <w:abstractNumId w:val="13"/>
  </w:num>
  <w:num w:numId="8" w16cid:durableId="1161434562">
    <w:abstractNumId w:val="8"/>
  </w:num>
  <w:num w:numId="9" w16cid:durableId="1704935083">
    <w:abstractNumId w:val="0"/>
  </w:num>
  <w:num w:numId="10" w16cid:durableId="1488129733">
    <w:abstractNumId w:val="1"/>
  </w:num>
  <w:num w:numId="11" w16cid:durableId="758988565">
    <w:abstractNumId w:val="42"/>
  </w:num>
  <w:num w:numId="12" w16cid:durableId="1258707154">
    <w:abstractNumId w:val="20"/>
  </w:num>
  <w:num w:numId="13" w16cid:durableId="1681658544">
    <w:abstractNumId w:val="40"/>
  </w:num>
  <w:num w:numId="14" w16cid:durableId="271324179">
    <w:abstractNumId w:val="10"/>
  </w:num>
  <w:num w:numId="15" w16cid:durableId="115955970">
    <w:abstractNumId w:val="36"/>
  </w:num>
  <w:num w:numId="16" w16cid:durableId="913585125">
    <w:abstractNumId w:val="33"/>
  </w:num>
  <w:num w:numId="17" w16cid:durableId="910776684">
    <w:abstractNumId w:val="41"/>
  </w:num>
  <w:num w:numId="18" w16cid:durableId="1011221949">
    <w:abstractNumId w:val="32"/>
  </w:num>
  <w:num w:numId="19" w16cid:durableId="2136480366">
    <w:abstractNumId w:val="26"/>
  </w:num>
  <w:num w:numId="20" w16cid:durableId="571699210">
    <w:abstractNumId w:val="17"/>
  </w:num>
  <w:num w:numId="21" w16cid:durableId="1673487735">
    <w:abstractNumId w:val="23"/>
  </w:num>
  <w:num w:numId="22" w16cid:durableId="14230366">
    <w:abstractNumId w:val="27"/>
  </w:num>
  <w:num w:numId="23" w16cid:durableId="297539498">
    <w:abstractNumId w:val="7"/>
  </w:num>
  <w:num w:numId="24" w16cid:durableId="232010403">
    <w:abstractNumId w:val="11"/>
  </w:num>
  <w:num w:numId="25" w16cid:durableId="56706381">
    <w:abstractNumId w:val="12"/>
  </w:num>
  <w:num w:numId="26" w16cid:durableId="560213369">
    <w:abstractNumId w:val="9"/>
  </w:num>
  <w:num w:numId="27" w16cid:durableId="644629174">
    <w:abstractNumId w:val="31"/>
  </w:num>
  <w:num w:numId="28" w16cid:durableId="749156569">
    <w:abstractNumId w:val="25"/>
  </w:num>
  <w:num w:numId="29" w16cid:durableId="1719164579">
    <w:abstractNumId w:val="21"/>
  </w:num>
  <w:num w:numId="30" w16cid:durableId="1949386886">
    <w:abstractNumId w:val="4"/>
  </w:num>
  <w:num w:numId="31" w16cid:durableId="1968196837">
    <w:abstractNumId w:val="5"/>
  </w:num>
  <w:num w:numId="32" w16cid:durableId="1898129261">
    <w:abstractNumId w:val="34"/>
  </w:num>
  <w:num w:numId="33" w16cid:durableId="594364676">
    <w:abstractNumId w:val="37"/>
  </w:num>
  <w:num w:numId="34" w16cid:durableId="44918743">
    <w:abstractNumId w:val="30"/>
  </w:num>
  <w:num w:numId="35" w16cid:durableId="2129660984">
    <w:abstractNumId w:val="28"/>
  </w:num>
  <w:num w:numId="36" w16cid:durableId="1301961693">
    <w:abstractNumId w:val="16"/>
  </w:num>
  <w:num w:numId="37" w16cid:durableId="159902645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632949800">
    <w:abstractNumId w:val="19"/>
  </w:num>
  <w:num w:numId="39" w16cid:durableId="1494176128">
    <w:abstractNumId w:val="3"/>
  </w:num>
  <w:num w:numId="40" w16cid:durableId="525027353">
    <w:abstractNumId w:val="35"/>
  </w:num>
  <w:num w:numId="41" w16cid:durableId="1844271951">
    <w:abstractNumId w:val="18"/>
  </w:num>
  <w:num w:numId="42" w16cid:durableId="832793765">
    <w:abstractNumId w:val="22"/>
  </w:num>
  <w:num w:numId="43" w16cid:durableId="1085682961">
    <w:abstractNumId w:val="15"/>
  </w:num>
  <w:num w:numId="44" w16cid:durableId="108425989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2E5"/>
    <w:rsid w:val="000151F1"/>
    <w:rsid w:val="00017F3C"/>
    <w:rsid w:val="000277B2"/>
    <w:rsid w:val="00043AF2"/>
    <w:rsid w:val="00047C55"/>
    <w:rsid w:val="000512C1"/>
    <w:rsid w:val="00070E14"/>
    <w:rsid w:val="00072C20"/>
    <w:rsid w:val="00084AB9"/>
    <w:rsid w:val="000B1460"/>
    <w:rsid w:val="000B312C"/>
    <w:rsid w:val="000B3EEE"/>
    <w:rsid w:val="000E69AE"/>
    <w:rsid w:val="000F1244"/>
    <w:rsid w:val="001011CF"/>
    <w:rsid w:val="0010147B"/>
    <w:rsid w:val="001151E4"/>
    <w:rsid w:val="00120465"/>
    <w:rsid w:val="0012665E"/>
    <w:rsid w:val="001403D0"/>
    <w:rsid w:val="00141709"/>
    <w:rsid w:val="001512D2"/>
    <w:rsid w:val="00173911"/>
    <w:rsid w:val="00177CB4"/>
    <w:rsid w:val="00180D37"/>
    <w:rsid w:val="0018146C"/>
    <w:rsid w:val="00182433"/>
    <w:rsid w:val="001B3170"/>
    <w:rsid w:val="001E7C83"/>
    <w:rsid w:val="001F34DE"/>
    <w:rsid w:val="00214569"/>
    <w:rsid w:val="00221A96"/>
    <w:rsid w:val="00223C07"/>
    <w:rsid w:val="00231089"/>
    <w:rsid w:val="00231F77"/>
    <w:rsid w:val="00260060"/>
    <w:rsid w:val="00272838"/>
    <w:rsid w:val="00275729"/>
    <w:rsid w:val="00276585"/>
    <w:rsid w:val="002A3C2D"/>
    <w:rsid w:val="002B5BB5"/>
    <w:rsid w:val="002C3993"/>
    <w:rsid w:val="002D29A2"/>
    <w:rsid w:val="002D2B1C"/>
    <w:rsid w:val="002D342C"/>
    <w:rsid w:val="002D3E2E"/>
    <w:rsid w:val="002D6653"/>
    <w:rsid w:val="002D6880"/>
    <w:rsid w:val="00300639"/>
    <w:rsid w:val="00304ABF"/>
    <w:rsid w:val="00307EBF"/>
    <w:rsid w:val="00315DBC"/>
    <w:rsid w:val="00321886"/>
    <w:rsid w:val="00321DB1"/>
    <w:rsid w:val="00341C2F"/>
    <w:rsid w:val="0034709B"/>
    <w:rsid w:val="00356E48"/>
    <w:rsid w:val="00376FC2"/>
    <w:rsid w:val="00392A38"/>
    <w:rsid w:val="003B672F"/>
    <w:rsid w:val="003E2D55"/>
    <w:rsid w:val="00406D28"/>
    <w:rsid w:val="00434F99"/>
    <w:rsid w:val="00441101"/>
    <w:rsid w:val="00443731"/>
    <w:rsid w:val="00445A58"/>
    <w:rsid w:val="00450887"/>
    <w:rsid w:val="00483BBB"/>
    <w:rsid w:val="00493353"/>
    <w:rsid w:val="0049733E"/>
    <w:rsid w:val="004A3D64"/>
    <w:rsid w:val="004A72E5"/>
    <w:rsid w:val="004E00B7"/>
    <w:rsid w:val="00502269"/>
    <w:rsid w:val="00510FD7"/>
    <w:rsid w:val="0053133D"/>
    <w:rsid w:val="00543BB3"/>
    <w:rsid w:val="00563504"/>
    <w:rsid w:val="00574639"/>
    <w:rsid w:val="00580164"/>
    <w:rsid w:val="005A66CE"/>
    <w:rsid w:val="005D4DED"/>
    <w:rsid w:val="005E1C52"/>
    <w:rsid w:val="005E77F6"/>
    <w:rsid w:val="00616C0B"/>
    <w:rsid w:val="00650FEF"/>
    <w:rsid w:val="00663237"/>
    <w:rsid w:val="00676068"/>
    <w:rsid w:val="00692347"/>
    <w:rsid w:val="006C00E1"/>
    <w:rsid w:val="006C7032"/>
    <w:rsid w:val="006C78FC"/>
    <w:rsid w:val="006E2498"/>
    <w:rsid w:val="0070211F"/>
    <w:rsid w:val="00715CD3"/>
    <w:rsid w:val="007312B4"/>
    <w:rsid w:val="0074353A"/>
    <w:rsid w:val="00791F07"/>
    <w:rsid w:val="007931ED"/>
    <w:rsid w:val="007A15F4"/>
    <w:rsid w:val="007A1627"/>
    <w:rsid w:val="007B0956"/>
    <w:rsid w:val="007B47DD"/>
    <w:rsid w:val="007C46EB"/>
    <w:rsid w:val="007C5FF2"/>
    <w:rsid w:val="007C6B3A"/>
    <w:rsid w:val="007E0672"/>
    <w:rsid w:val="007F10C0"/>
    <w:rsid w:val="007F1D49"/>
    <w:rsid w:val="007F3CF6"/>
    <w:rsid w:val="007F7F13"/>
    <w:rsid w:val="008466FB"/>
    <w:rsid w:val="00857513"/>
    <w:rsid w:val="00887095"/>
    <w:rsid w:val="008A0505"/>
    <w:rsid w:val="008B4BD1"/>
    <w:rsid w:val="008D3763"/>
    <w:rsid w:val="008D3764"/>
    <w:rsid w:val="008D5F0C"/>
    <w:rsid w:val="008D7A6C"/>
    <w:rsid w:val="008F4FB2"/>
    <w:rsid w:val="00902744"/>
    <w:rsid w:val="00907D33"/>
    <w:rsid w:val="009210B4"/>
    <w:rsid w:val="00934630"/>
    <w:rsid w:val="009379B9"/>
    <w:rsid w:val="0094095B"/>
    <w:rsid w:val="00951249"/>
    <w:rsid w:val="00957657"/>
    <w:rsid w:val="009639D2"/>
    <w:rsid w:val="009708EC"/>
    <w:rsid w:val="0097357F"/>
    <w:rsid w:val="00976CCB"/>
    <w:rsid w:val="0098678C"/>
    <w:rsid w:val="0099525C"/>
    <w:rsid w:val="009A54A3"/>
    <w:rsid w:val="009A78F4"/>
    <w:rsid w:val="009B0D14"/>
    <w:rsid w:val="009B3D00"/>
    <w:rsid w:val="009C43CD"/>
    <w:rsid w:val="009E276E"/>
    <w:rsid w:val="009E4A43"/>
    <w:rsid w:val="009E7987"/>
    <w:rsid w:val="00A01003"/>
    <w:rsid w:val="00A130EF"/>
    <w:rsid w:val="00A63A0D"/>
    <w:rsid w:val="00A657C1"/>
    <w:rsid w:val="00A71ED8"/>
    <w:rsid w:val="00A72B4C"/>
    <w:rsid w:val="00A927C6"/>
    <w:rsid w:val="00AB1B3D"/>
    <w:rsid w:val="00AB1BA1"/>
    <w:rsid w:val="00AB6CC7"/>
    <w:rsid w:val="00AE2027"/>
    <w:rsid w:val="00AF4ABB"/>
    <w:rsid w:val="00AF7238"/>
    <w:rsid w:val="00AF7F54"/>
    <w:rsid w:val="00B06EDF"/>
    <w:rsid w:val="00B10A51"/>
    <w:rsid w:val="00B25A5D"/>
    <w:rsid w:val="00B35235"/>
    <w:rsid w:val="00BC6CB6"/>
    <w:rsid w:val="00BE2401"/>
    <w:rsid w:val="00BF1B22"/>
    <w:rsid w:val="00BF4B99"/>
    <w:rsid w:val="00C02D6C"/>
    <w:rsid w:val="00C10799"/>
    <w:rsid w:val="00C16208"/>
    <w:rsid w:val="00C169A4"/>
    <w:rsid w:val="00C2716A"/>
    <w:rsid w:val="00C60328"/>
    <w:rsid w:val="00C645AA"/>
    <w:rsid w:val="00CE46C0"/>
    <w:rsid w:val="00CE5863"/>
    <w:rsid w:val="00D03897"/>
    <w:rsid w:val="00D102D7"/>
    <w:rsid w:val="00D12EA6"/>
    <w:rsid w:val="00D15110"/>
    <w:rsid w:val="00D31E83"/>
    <w:rsid w:val="00D33B49"/>
    <w:rsid w:val="00D51140"/>
    <w:rsid w:val="00D55162"/>
    <w:rsid w:val="00D65E82"/>
    <w:rsid w:val="00D76B3C"/>
    <w:rsid w:val="00D805D7"/>
    <w:rsid w:val="00D92B09"/>
    <w:rsid w:val="00DA038D"/>
    <w:rsid w:val="00DD61A4"/>
    <w:rsid w:val="00DE142C"/>
    <w:rsid w:val="00DF3753"/>
    <w:rsid w:val="00DF4911"/>
    <w:rsid w:val="00E11CD6"/>
    <w:rsid w:val="00E23F46"/>
    <w:rsid w:val="00E330BC"/>
    <w:rsid w:val="00E36500"/>
    <w:rsid w:val="00E50BE4"/>
    <w:rsid w:val="00E576DF"/>
    <w:rsid w:val="00E941B6"/>
    <w:rsid w:val="00EB1014"/>
    <w:rsid w:val="00EC60FA"/>
    <w:rsid w:val="00EC716F"/>
    <w:rsid w:val="00ED0460"/>
    <w:rsid w:val="00ED3D3D"/>
    <w:rsid w:val="00EF1638"/>
    <w:rsid w:val="00F23DA2"/>
    <w:rsid w:val="00F25EDB"/>
    <w:rsid w:val="00F43167"/>
    <w:rsid w:val="00F603A7"/>
    <w:rsid w:val="00F61E8E"/>
    <w:rsid w:val="00FA3F57"/>
    <w:rsid w:val="00FA6CBE"/>
    <w:rsid w:val="00FB7895"/>
    <w:rsid w:val="00FD604E"/>
    <w:rsid w:val="00FD610B"/>
    <w:rsid w:val="00FE7A1F"/>
    <w:rsid w:val="00FE7FAD"/>
    <w:rsid w:val="00FF6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2701D"/>
  <w15:docId w15:val="{6FCDA7E4-408B-49C2-9086-28F34AABE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4A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8D7A6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8D7A6C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semiHidden/>
    <w:rsid w:val="008D7A6C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8D7A6C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">
    <w:name w:val="Body Text"/>
    <w:basedOn w:val="Normalny"/>
    <w:link w:val="TekstpodstawowyZnak"/>
    <w:unhideWhenUsed/>
    <w:rsid w:val="008D7A6C"/>
    <w:pPr>
      <w:suppressAutoHyphens/>
      <w:jc w:val="both"/>
    </w:pPr>
    <w:rPr>
      <w:rFonts w:ascii="Arial" w:hAnsi="Arial" w:cs="Arial"/>
      <w:b/>
      <w:bCs/>
      <w:i/>
      <w:iCs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D7A6C"/>
    <w:rPr>
      <w:rFonts w:ascii="Arial" w:eastAsia="Times New Roman" w:hAnsi="Arial" w:cs="Arial"/>
      <w:b/>
      <w:bCs/>
      <w:i/>
      <w:iCs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semiHidden/>
    <w:unhideWhenUsed/>
    <w:rsid w:val="008D7A6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8D7A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8D7A6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WW-Tekstpodstawowy3">
    <w:name w:val="WW-Tekst podstawowy 3"/>
    <w:basedOn w:val="Normalny"/>
    <w:rsid w:val="008D7A6C"/>
    <w:pPr>
      <w:suppressAutoHyphens/>
    </w:pPr>
    <w:rPr>
      <w:rFonts w:cs="Calibri"/>
      <w:szCs w:val="20"/>
      <w:lang w:eastAsia="ar-SA"/>
    </w:rPr>
  </w:style>
  <w:style w:type="table" w:styleId="Tabela-Siatka">
    <w:name w:val="Table Grid"/>
    <w:basedOn w:val="Standardowy"/>
    <w:uiPriority w:val="39"/>
    <w:rsid w:val="00180D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List Paragraph,Akapit z listą BS,Kolorowa lista — akcent 11,Nagłowek 3,Numerowanie,L1,Preambuła,Dot pt,F5 List Paragraph,Recommendation,List Paragraph11,lp1,maz_wyliczenie,opis dzialania,K-P_odwolanie,A_wyliczenie,List bullet"/>
    <w:basedOn w:val="Normalny"/>
    <w:link w:val="AkapitzlistZnak"/>
    <w:qFormat/>
    <w:rsid w:val="00180D3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A63A0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63A0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A63A0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3A0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3A0D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23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9234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923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23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234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CW_Lista Znak,List Paragraph Znak,Akapit z listą BS Znak,Kolorowa lista — akcent 11 Znak,Nagłowek 3 Znak,Numerowanie Znak,L1 Znak,Preambuła Znak,Dot pt Znak,F5 List Paragraph Znak,Recommendation Znak,List Paragraph11 Znak,lp1 Znak"/>
    <w:link w:val="Akapitzlist"/>
    <w:uiPriority w:val="34"/>
    <w:qFormat/>
    <w:locked/>
    <w:rsid w:val="00BE240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D151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D61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61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D61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61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0E69AE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customStyle="1" w:styleId="FontStyle32">
    <w:name w:val="Font Style32"/>
    <w:rsid w:val="00D33B49"/>
    <w:rPr>
      <w:rFonts w:ascii="Times New Roman" w:hAnsi="Times New Roman" w:cs="Times New Roman"/>
      <w:sz w:val="22"/>
      <w:szCs w:val="22"/>
    </w:rPr>
  </w:style>
  <w:style w:type="paragraph" w:customStyle="1" w:styleId="Akapit0">
    <w:name w:val="Akapit 0"/>
    <w:basedOn w:val="Normalny"/>
    <w:rsid w:val="00D33B49"/>
    <w:pPr>
      <w:suppressAutoHyphens/>
      <w:spacing w:before="23"/>
      <w:ind w:left="386" w:right="108" w:hanging="386"/>
      <w:jc w:val="both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Tekstpodstawowy21">
    <w:name w:val="Tekst podstawowy 21"/>
    <w:basedOn w:val="Normalny"/>
    <w:rsid w:val="001403D0"/>
    <w:pPr>
      <w:suppressAutoHyphens/>
      <w:jc w:val="center"/>
    </w:pPr>
    <w:rPr>
      <w:i/>
      <w:iCs/>
      <w:kern w:val="1"/>
      <w:lang w:eastAsia="ar-SA"/>
    </w:rPr>
  </w:style>
  <w:style w:type="paragraph" w:customStyle="1" w:styleId="Tekstpodstawowy32">
    <w:name w:val="Tekst podstawowy 32"/>
    <w:basedOn w:val="Normalny"/>
    <w:rsid w:val="00FF6451"/>
    <w:pPr>
      <w:suppressAutoHyphens/>
      <w:spacing w:after="120"/>
    </w:pPr>
    <w:rPr>
      <w:rFonts w:eastAsia="Calibri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5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725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umowy</dc:creator>
  <cp:lastModifiedBy>Anna Tomaszewska</cp:lastModifiedBy>
  <cp:revision>5</cp:revision>
  <cp:lastPrinted>2021-11-15T10:38:00Z</cp:lastPrinted>
  <dcterms:created xsi:type="dcterms:W3CDTF">2026-03-19T13:42:00Z</dcterms:created>
  <dcterms:modified xsi:type="dcterms:W3CDTF">2026-03-19T13:48:00Z</dcterms:modified>
</cp:coreProperties>
</file>